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420"/>
        <w:gridCol w:w="308"/>
        <w:gridCol w:w="1620"/>
        <w:gridCol w:w="1722"/>
        <w:gridCol w:w="1698"/>
        <w:gridCol w:w="1754"/>
      </w:tblGrid>
      <w:tr w:rsidR="004C5AA4">
        <w:trPr>
          <w:trHeight w:val="769"/>
        </w:trPr>
        <w:tc>
          <w:tcPr>
            <w:tcW w:w="8522" w:type="dxa"/>
            <w:gridSpan w:val="6"/>
          </w:tcPr>
          <w:p w:rsidR="004C5AA4" w:rsidRDefault="004C5AA4">
            <w:pPr>
              <w:pStyle w:val="a7"/>
              <w:rPr>
                <w:b/>
                <w:bCs/>
                <w:sz w:val="28"/>
                <w:szCs w:val="28"/>
              </w:rPr>
            </w:pPr>
            <w:r>
              <w:rPr>
                <w:rFonts w:hint="eastAsia"/>
                <w:b/>
                <w:bCs/>
                <w:sz w:val="28"/>
                <w:szCs w:val="28"/>
              </w:rPr>
              <w:t>英语教师使用点读笔组织教学、学生认知及游戏活动设计大赛模板</w:t>
            </w:r>
          </w:p>
          <w:p w:rsidR="004C5AA4" w:rsidRDefault="004C5AA4">
            <w:pPr>
              <w:ind w:firstLineChars="1200" w:firstLine="3373"/>
              <w:rPr>
                <w:b/>
                <w:bCs/>
                <w:sz w:val="28"/>
                <w:szCs w:val="28"/>
              </w:rPr>
            </w:pPr>
            <w:r>
              <w:rPr>
                <w:rFonts w:hint="eastAsia"/>
                <w:b/>
                <w:bCs/>
                <w:sz w:val="28"/>
                <w:szCs w:val="28"/>
              </w:rPr>
              <w:t>(</w:t>
            </w:r>
            <w:r>
              <w:rPr>
                <w:rFonts w:hint="eastAsia"/>
                <w:b/>
                <w:bCs/>
                <w:sz w:val="28"/>
                <w:szCs w:val="28"/>
              </w:rPr>
              <w:t>初中组</w:t>
            </w:r>
            <w:r>
              <w:rPr>
                <w:rFonts w:hint="eastAsia"/>
                <w:b/>
                <w:bCs/>
                <w:sz w:val="28"/>
                <w:szCs w:val="28"/>
              </w:rPr>
              <w:t>)</w:t>
            </w:r>
          </w:p>
          <w:p w:rsidR="004C5AA4" w:rsidRDefault="004C5AA4">
            <w:pPr>
              <w:rPr>
                <w:b/>
                <w:szCs w:val="21"/>
              </w:rPr>
            </w:pPr>
          </w:p>
        </w:tc>
      </w:tr>
      <w:tr w:rsidR="004C5AA4">
        <w:trPr>
          <w:trHeight w:val="1560"/>
        </w:trPr>
        <w:tc>
          <w:tcPr>
            <w:tcW w:w="8522" w:type="dxa"/>
            <w:gridSpan w:val="6"/>
          </w:tcPr>
          <w:p w:rsidR="004C5AA4" w:rsidRDefault="004C5AA4">
            <w:pPr>
              <w:spacing w:line="360" w:lineRule="auto"/>
              <w:rPr>
                <w:rFonts w:hint="eastAsia"/>
                <w:b/>
                <w:szCs w:val="21"/>
              </w:rPr>
            </w:pPr>
            <w:r>
              <w:rPr>
                <w:rFonts w:hint="eastAsia"/>
                <w:b/>
                <w:szCs w:val="21"/>
              </w:rPr>
              <w:t>教材起点：</w:t>
            </w:r>
            <w:r>
              <w:rPr>
                <w:rFonts w:hint="eastAsia"/>
                <w:b/>
                <w:szCs w:val="21"/>
              </w:rPr>
              <w:t xml:space="preserve">_______ </w:t>
            </w:r>
            <w:r>
              <w:rPr>
                <w:rFonts w:hint="eastAsia"/>
                <w:b/>
                <w:szCs w:val="21"/>
              </w:rPr>
              <w:t>起</w:t>
            </w:r>
            <w:r>
              <w:rPr>
                <w:rFonts w:hint="eastAsia"/>
                <w:b/>
                <w:szCs w:val="21"/>
              </w:rPr>
              <w:t xml:space="preserve">      </w:t>
            </w:r>
            <w:r>
              <w:rPr>
                <w:rFonts w:hint="eastAsia"/>
                <w:b/>
                <w:szCs w:val="21"/>
              </w:rPr>
              <w:t>年级：</w:t>
            </w:r>
            <w:r w:rsidRPr="00D167EF">
              <w:rPr>
                <w:rFonts w:hint="eastAsia"/>
                <w:b/>
                <w:szCs w:val="21"/>
                <w:u w:val="thick"/>
              </w:rPr>
              <w:t xml:space="preserve">                </w:t>
            </w:r>
            <w:r>
              <w:rPr>
                <w:rFonts w:hint="eastAsia"/>
                <w:b/>
                <w:szCs w:val="21"/>
              </w:rPr>
              <w:t xml:space="preserve">    </w:t>
            </w:r>
            <w:r>
              <w:rPr>
                <w:rFonts w:hint="eastAsia"/>
                <w:b/>
                <w:szCs w:val="21"/>
              </w:rPr>
              <w:t>教师姓名：</w:t>
            </w:r>
            <w:r>
              <w:rPr>
                <w:rFonts w:hint="eastAsia"/>
                <w:b/>
                <w:szCs w:val="21"/>
              </w:rPr>
              <w:t>_</w:t>
            </w:r>
            <w:r>
              <w:rPr>
                <w:rFonts w:hint="eastAsia"/>
                <w:b/>
                <w:szCs w:val="21"/>
                <w:u w:val="single"/>
              </w:rPr>
              <w:t>赵秀娟</w:t>
            </w:r>
            <w:r>
              <w:rPr>
                <w:rFonts w:hint="eastAsia"/>
                <w:b/>
                <w:szCs w:val="21"/>
              </w:rPr>
              <w:t>__</w:t>
            </w:r>
          </w:p>
          <w:p w:rsidR="004C5AA4" w:rsidRDefault="004C5AA4">
            <w:pPr>
              <w:rPr>
                <w:rFonts w:hint="eastAsia"/>
                <w:b/>
                <w:szCs w:val="21"/>
              </w:rPr>
            </w:pPr>
          </w:p>
          <w:p w:rsidR="004C5AA4" w:rsidRDefault="004C5AA4">
            <w:pPr>
              <w:rPr>
                <w:b/>
                <w:szCs w:val="21"/>
              </w:rPr>
            </w:pPr>
            <w:r>
              <w:rPr>
                <w:rFonts w:hint="eastAsia"/>
                <w:b/>
                <w:szCs w:val="21"/>
              </w:rPr>
              <w:t>学校：</w:t>
            </w:r>
            <w:r>
              <w:rPr>
                <w:rFonts w:hint="eastAsia"/>
                <w:b/>
                <w:szCs w:val="21"/>
              </w:rPr>
              <w:t xml:space="preserve"> </w:t>
            </w:r>
            <w:r w:rsidRPr="00D167EF">
              <w:rPr>
                <w:rFonts w:hint="eastAsia"/>
                <w:b/>
                <w:szCs w:val="21"/>
                <w:u w:val="thick"/>
              </w:rPr>
              <w:t xml:space="preserve"> </w:t>
            </w:r>
            <w:r w:rsidRPr="00D167EF">
              <w:rPr>
                <w:rFonts w:hint="eastAsia"/>
                <w:b/>
                <w:szCs w:val="21"/>
                <w:u w:val="thick"/>
              </w:rPr>
              <w:t>青州市西书院初中</w:t>
            </w:r>
            <w:r w:rsidRPr="00D167EF">
              <w:rPr>
                <w:rFonts w:hint="eastAsia"/>
                <w:b/>
                <w:szCs w:val="21"/>
                <w:u w:val="thick"/>
              </w:rPr>
              <w:t xml:space="preserve">  </w:t>
            </w:r>
            <w:r>
              <w:rPr>
                <w:rFonts w:hint="eastAsia"/>
                <w:b/>
                <w:szCs w:val="21"/>
              </w:rPr>
              <w:t xml:space="preserve">       </w:t>
            </w:r>
            <w:r>
              <w:rPr>
                <w:rFonts w:hint="eastAsia"/>
                <w:b/>
                <w:szCs w:val="21"/>
              </w:rPr>
              <w:t>获奖名次：</w:t>
            </w:r>
            <w:r>
              <w:rPr>
                <w:rFonts w:hint="eastAsia"/>
                <w:b/>
                <w:szCs w:val="21"/>
              </w:rPr>
              <w:t>________________</w:t>
            </w:r>
            <w:r>
              <w:rPr>
                <w:rFonts w:hint="eastAsia"/>
                <w:b/>
                <w:szCs w:val="21"/>
              </w:rPr>
              <w:t>等奖</w:t>
            </w:r>
          </w:p>
          <w:p w:rsidR="004C5AA4" w:rsidRDefault="004C5AA4">
            <w:pPr>
              <w:rPr>
                <w:b/>
                <w:szCs w:val="21"/>
              </w:rPr>
            </w:pPr>
          </w:p>
          <w:p w:rsidR="004C5AA4" w:rsidRDefault="004C5AA4">
            <w:pPr>
              <w:rPr>
                <w:b/>
                <w:szCs w:val="21"/>
              </w:rPr>
            </w:pPr>
            <w:r>
              <w:rPr>
                <w:rFonts w:hint="eastAsia"/>
                <w:b/>
                <w:szCs w:val="21"/>
              </w:rPr>
              <w:t>电子邮箱：</w:t>
            </w:r>
            <w:r>
              <w:rPr>
                <w:rFonts w:hint="eastAsia"/>
                <w:b/>
                <w:szCs w:val="21"/>
              </w:rPr>
              <w:t xml:space="preserve"> </w:t>
            </w:r>
            <w:r w:rsidRPr="00D167EF">
              <w:rPr>
                <w:rFonts w:hint="eastAsia"/>
                <w:b/>
                <w:szCs w:val="21"/>
                <w:u w:val="thick"/>
              </w:rPr>
              <w:t xml:space="preserve">  qzzhaoxiujuan@126</w:t>
            </w:r>
            <w:r w:rsidRPr="00D167EF">
              <w:rPr>
                <w:rFonts w:hint="eastAsia"/>
                <w:b/>
                <w:szCs w:val="21"/>
                <w:u w:val="thick"/>
              </w:rPr>
              <w:t>。</w:t>
            </w:r>
            <w:r w:rsidRPr="00D167EF">
              <w:rPr>
                <w:rFonts w:hint="eastAsia"/>
                <w:b/>
                <w:szCs w:val="21"/>
                <w:u w:val="thick"/>
              </w:rPr>
              <w:t xml:space="preserve">com </w:t>
            </w:r>
          </w:p>
          <w:p w:rsidR="004C5AA4" w:rsidRDefault="004C5AA4">
            <w:pPr>
              <w:rPr>
                <w:b/>
                <w:szCs w:val="21"/>
              </w:rPr>
            </w:pPr>
          </w:p>
          <w:p w:rsidR="004C5AA4" w:rsidRDefault="004C5AA4">
            <w:pPr>
              <w:pStyle w:val="a7"/>
              <w:spacing w:line="360" w:lineRule="auto"/>
              <w:rPr>
                <w:rFonts w:hint="eastAsia"/>
                <w:b/>
                <w:bCs/>
              </w:rPr>
            </w:pPr>
            <w:r>
              <w:rPr>
                <w:rFonts w:hint="eastAsia"/>
                <w:b/>
                <w:szCs w:val="21"/>
              </w:rPr>
              <w:t>评比标准及得分：</w:t>
            </w:r>
          </w:p>
        </w:tc>
      </w:tr>
      <w:tr w:rsidR="004C5AA4">
        <w:tc>
          <w:tcPr>
            <w:tcW w:w="1728" w:type="dxa"/>
            <w:gridSpan w:val="2"/>
          </w:tcPr>
          <w:p w:rsidR="004C5AA4" w:rsidRDefault="004C5AA4">
            <w:pPr>
              <w:jc w:val="center"/>
              <w:rPr>
                <w:b/>
                <w:szCs w:val="21"/>
              </w:rPr>
            </w:pPr>
            <w:r>
              <w:rPr>
                <w:rFonts w:hint="eastAsia"/>
                <w:b/>
                <w:szCs w:val="21"/>
              </w:rPr>
              <w:t>科学性</w:t>
            </w:r>
            <w:r>
              <w:rPr>
                <w:rFonts w:hint="eastAsia"/>
                <w:b/>
                <w:szCs w:val="21"/>
              </w:rPr>
              <w:t>20</w:t>
            </w:r>
            <w:r>
              <w:rPr>
                <w:rFonts w:hint="eastAsia"/>
                <w:b/>
                <w:szCs w:val="21"/>
              </w:rPr>
              <w:t>分</w:t>
            </w:r>
          </w:p>
          <w:p w:rsidR="004C5AA4" w:rsidRDefault="004C5AA4">
            <w:pPr>
              <w:jc w:val="center"/>
              <w:rPr>
                <w:b/>
                <w:szCs w:val="21"/>
              </w:rPr>
            </w:pPr>
          </w:p>
        </w:tc>
        <w:tc>
          <w:tcPr>
            <w:tcW w:w="1620" w:type="dxa"/>
          </w:tcPr>
          <w:p w:rsidR="004C5AA4" w:rsidRDefault="004C5AA4">
            <w:pPr>
              <w:jc w:val="center"/>
              <w:rPr>
                <w:b/>
                <w:szCs w:val="21"/>
              </w:rPr>
            </w:pPr>
            <w:r>
              <w:rPr>
                <w:rFonts w:hint="eastAsia"/>
                <w:b/>
                <w:szCs w:val="21"/>
              </w:rPr>
              <w:t>有效性</w:t>
            </w:r>
            <w:r>
              <w:rPr>
                <w:rFonts w:hint="eastAsia"/>
                <w:b/>
                <w:szCs w:val="21"/>
              </w:rPr>
              <w:t>20</w:t>
            </w:r>
            <w:r>
              <w:rPr>
                <w:rFonts w:hint="eastAsia"/>
                <w:b/>
                <w:szCs w:val="21"/>
              </w:rPr>
              <w:t>分</w:t>
            </w:r>
          </w:p>
        </w:tc>
        <w:tc>
          <w:tcPr>
            <w:tcW w:w="1722" w:type="dxa"/>
          </w:tcPr>
          <w:p w:rsidR="004C5AA4" w:rsidRDefault="004C5AA4">
            <w:pPr>
              <w:jc w:val="center"/>
              <w:rPr>
                <w:b/>
                <w:szCs w:val="21"/>
              </w:rPr>
            </w:pPr>
            <w:r>
              <w:rPr>
                <w:rFonts w:hint="eastAsia"/>
                <w:b/>
                <w:szCs w:val="21"/>
              </w:rPr>
              <w:t>可操作性</w:t>
            </w:r>
            <w:r>
              <w:rPr>
                <w:rFonts w:hint="eastAsia"/>
                <w:b/>
                <w:szCs w:val="21"/>
              </w:rPr>
              <w:t>20</w:t>
            </w:r>
            <w:r>
              <w:rPr>
                <w:rFonts w:hint="eastAsia"/>
                <w:b/>
                <w:szCs w:val="21"/>
              </w:rPr>
              <w:t>分</w:t>
            </w:r>
          </w:p>
        </w:tc>
        <w:tc>
          <w:tcPr>
            <w:tcW w:w="1698" w:type="dxa"/>
          </w:tcPr>
          <w:p w:rsidR="004C5AA4" w:rsidRDefault="004C5AA4">
            <w:pPr>
              <w:jc w:val="center"/>
              <w:rPr>
                <w:b/>
                <w:szCs w:val="21"/>
              </w:rPr>
            </w:pPr>
            <w:r>
              <w:rPr>
                <w:rFonts w:hint="eastAsia"/>
                <w:b/>
                <w:szCs w:val="21"/>
              </w:rPr>
              <w:t>趣味性</w:t>
            </w:r>
            <w:r>
              <w:rPr>
                <w:rFonts w:hint="eastAsia"/>
                <w:b/>
                <w:szCs w:val="21"/>
              </w:rPr>
              <w:t>20</w:t>
            </w:r>
            <w:r>
              <w:rPr>
                <w:rFonts w:hint="eastAsia"/>
                <w:b/>
                <w:szCs w:val="21"/>
              </w:rPr>
              <w:t>分</w:t>
            </w:r>
          </w:p>
        </w:tc>
        <w:tc>
          <w:tcPr>
            <w:tcW w:w="1754" w:type="dxa"/>
          </w:tcPr>
          <w:p w:rsidR="004C5AA4" w:rsidRDefault="004C5AA4">
            <w:pPr>
              <w:jc w:val="center"/>
              <w:rPr>
                <w:b/>
                <w:szCs w:val="21"/>
              </w:rPr>
            </w:pPr>
            <w:r>
              <w:rPr>
                <w:rFonts w:hint="eastAsia"/>
                <w:b/>
                <w:szCs w:val="21"/>
              </w:rPr>
              <w:t>多样性</w:t>
            </w:r>
            <w:r>
              <w:rPr>
                <w:rFonts w:hint="eastAsia"/>
                <w:b/>
                <w:szCs w:val="21"/>
              </w:rPr>
              <w:t>20</w:t>
            </w:r>
            <w:r>
              <w:rPr>
                <w:rFonts w:hint="eastAsia"/>
                <w:b/>
                <w:szCs w:val="21"/>
              </w:rPr>
              <w:t>分</w:t>
            </w:r>
          </w:p>
        </w:tc>
      </w:tr>
      <w:tr w:rsidR="004C5AA4">
        <w:tc>
          <w:tcPr>
            <w:tcW w:w="1728" w:type="dxa"/>
            <w:gridSpan w:val="2"/>
          </w:tcPr>
          <w:p w:rsidR="004C5AA4" w:rsidRDefault="004C5AA4">
            <w:pPr>
              <w:jc w:val="center"/>
              <w:rPr>
                <w:b/>
                <w:szCs w:val="21"/>
              </w:rPr>
            </w:pPr>
            <w:r>
              <w:rPr>
                <w:rFonts w:hint="eastAsia"/>
                <w:b/>
                <w:szCs w:val="21"/>
              </w:rPr>
              <w:t>得分：</w:t>
            </w:r>
            <w:r w:rsidR="00D05963">
              <w:rPr>
                <w:rFonts w:hint="eastAsia"/>
                <w:b/>
                <w:szCs w:val="21"/>
              </w:rPr>
              <w:t>16</w:t>
            </w:r>
          </w:p>
        </w:tc>
        <w:tc>
          <w:tcPr>
            <w:tcW w:w="1620" w:type="dxa"/>
          </w:tcPr>
          <w:p w:rsidR="004C5AA4" w:rsidRDefault="004C5AA4">
            <w:pPr>
              <w:jc w:val="center"/>
              <w:rPr>
                <w:b/>
                <w:szCs w:val="21"/>
              </w:rPr>
            </w:pPr>
            <w:r>
              <w:rPr>
                <w:rFonts w:hint="eastAsia"/>
                <w:b/>
                <w:szCs w:val="21"/>
              </w:rPr>
              <w:t>得分：</w:t>
            </w:r>
            <w:r w:rsidR="00D05963">
              <w:rPr>
                <w:rFonts w:hint="eastAsia"/>
                <w:b/>
                <w:szCs w:val="21"/>
              </w:rPr>
              <w:t>15</w:t>
            </w:r>
          </w:p>
        </w:tc>
        <w:tc>
          <w:tcPr>
            <w:tcW w:w="1722" w:type="dxa"/>
          </w:tcPr>
          <w:p w:rsidR="004C5AA4" w:rsidRDefault="004C5AA4">
            <w:pPr>
              <w:jc w:val="center"/>
              <w:rPr>
                <w:b/>
                <w:szCs w:val="21"/>
              </w:rPr>
            </w:pPr>
            <w:r>
              <w:rPr>
                <w:rFonts w:hint="eastAsia"/>
                <w:b/>
                <w:szCs w:val="21"/>
              </w:rPr>
              <w:t>得分：</w:t>
            </w:r>
            <w:r w:rsidR="00D05963">
              <w:rPr>
                <w:rFonts w:hint="eastAsia"/>
                <w:b/>
                <w:szCs w:val="21"/>
              </w:rPr>
              <w:t>16</w:t>
            </w:r>
          </w:p>
        </w:tc>
        <w:tc>
          <w:tcPr>
            <w:tcW w:w="1698" w:type="dxa"/>
          </w:tcPr>
          <w:p w:rsidR="004C5AA4" w:rsidRDefault="004C5AA4">
            <w:pPr>
              <w:jc w:val="center"/>
              <w:rPr>
                <w:b/>
                <w:szCs w:val="21"/>
              </w:rPr>
            </w:pPr>
            <w:r>
              <w:rPr>
                <w:rFonts w:hint="eastAsia"/>
                <w:b/>
                <w:szCs w:val="21"/>
              </w:rPr>
              <w:t>得分：</w:t>
            </w:r>
            <w:r w:rsidR="00D05963">
              <w:rPr>
                <w:rFonts w:hint="eastAsia"/>
                <w:b/>
                <w:szCs w:val="21"/>
              </w:rPr>
              <w:t>18</w:t>
            </w:r>
          </w:p>
        </w:tc>
        <w:tc>
          <w:tcPr>
            <w:tcW w:w="1754" w:type="dxa"/>
          </w:tcPr>
          <w:p w:rsidR="004C5AA4" w:rsidRDefault="004C5AA4">
            <w:pPr>
              <w:jc w:val="center"/>
              <w:rPr>
                <w:b/>
                <w:szCs w:val="21"/>
              </w:rPr>
            </w:pPr>
            <w:r>
              <w:rPr>
                <w:rFonts w:hint="eastAsia"/>
                <w:b/>
                <w:szCs w:val="21"/>
              </w:rPr>
              <w:t>得分：</w:t>
            </w:r>
            <w:r w:rsidR="00D05963">
              <w:rPr>
                <w:rFonts w:hint="eastAsia"/>
                <w:b/>
                <w:szCs w:val="21"/>
              </w:rPr>
              <w:t>19</w:t>
            </w:r>
          </w:p>
          <w:p w:rsidR="004C5AA4" w:rsidRDefault="004C5AA4">
            <w:pPr>
              <w:jc w:val="center"/>
              <w:rPr>
                <w:b/>
                <w:szCs w:val="21"/>
              </w:rPr>
            </w:pPr>
          </w:p>
        </w:tc>
      </w:tr>
      <w:tr w:rsidR="004C5AA4">
        <w:trPr>
          <w:trHeight w:val="1258"/>
        </w:trPr>
        <w:tc>
          <w:tcPr>
            <w:tcW w:w="8522" w:type="dxa"/>
            <w:gridSpan w:val="6"/>
          </w:tcPr>
          <w:p w:rsidR="004C5AA4" w:rsidRDefault="004C5AA4">
            <w:pPr>
              <w:rPr>
                <w:b/>
                <w:szCs w:val="21"/>
              </w:rPr>
            </w:pPr>
          </w:p>
          <w:p w:rsidR="004C5AA4" w:rsidRDefault="004C5AA4">
            <w:pPr>
              <w:rPr>
                <w:b/>
                <w:szCs w:val="21"/>
              </w:rPr>
            </w:pPr>
            <w:r>
              <w:rPr>
                <w:rFonts w:hint="eastAsia"/>
                <w:b/>
                <w:szCs w:val="21"/>
              </w:rPr>
              <w:t>活动设计要求及设计原则：</w:t>
            </w:r>
          </w:p>
          <w:p w:rsidR="004C5AA4" w:rsidRDefault="004C5AA4">
            <w:pPr>
              <w:rPr>
                <w:b/>
                <w:szCs w:val="21"/>
              </w:rPr>
            </w:pPr>
          </w:p>
          <w:p w:rsidR="004C5AA4" w:rsidRDefault="004C5AA4">
            <w:pPr>
              <w:spacing w:line="360" w:lineRule="auto"/>
              <w:rPr>
                <w:b/>
                <w:szCs w:val="21"/>
              </w:rPr>
            </w:pPr>
            <w:r>
              <w:rPr>
                <w:rFonts w:hint="eastAsia"/>
                <w:b/>
                <w:szCs w:val="21"/>
              </w:rPr>
              <w:t>参赛教师需要根据课题组提供的教学流程：点听</w:t>
            </w:r>
            <w:r>
              <w:rPr>
                <w:rFonts w:hint="eastAsia"/>
                <w:b/>
                <w:szCs w:val="21"/>
              </w:rPr>
              <w:t>+</w:t>
            </w:r>
            <w:r>
              <w:rPr>
                <w:rFonts w:hint="eastAsia"/>
                <w:b/>
                <w:szCs w:val="21"/>
              </w:rPr>
              <w:t>点读</w:t>
            </w:r>
            <w:r>
              <w:rPr>
                <w:rFonts w:hint="eastAsia"/>
                <w:b/>
                <w:szCs w:val="21"/>
              </w:rPr>
              <w:t>+</w:t>
            </w:r>
            <w:r>
              <w:rPr>
                <w:rFonts w:hint="eastAsia"/>
                <w:b/>
                <w:szCs w:val="21"/>
              </w:rPr>
              <w:t>点解</w:t>
            </w:r>
            <w:r>
              <w:rPr>
                <w:rFonts w:hint="eastAsia"/>
                <w:b/>
                <w:szCs w:val="21"/>
              </w:rPr>
              <w:t>+</w:t>
            </w:r>
            <w:r>
              <w:rPr>
                <w:rFonts w:hint="eastAsia"/>
                <w:b/>
                <w:szCs w:val="21"/>
              </w:rPr>
              <w:t>点学</w:t>
            </w:r>
            <w:r>
              <w:rPr>
                <w:rFonts w:hint="eastAsia"/>
                <w:b/>
                <w:szCs w:val="21"/>
              </w:rPr>
              <w:t>+</w:t>
            </w:r>
            <w:r>
              <w:rPr>
                <w:rFonts w:hint="eastAsia"/>
                <w:b/>
                <w:szCs w:val="21"/>
              </w:rPr>
              <w:t>点评</w:t>
            </w:r>
            <w:r>
              <w:rPr>
                <w:rFonts w:hint="eastAsia"/>
                <w:b/>
                <w:szCs w:val="21"/>
              </w:rPr>
              <w:t>+</w:t>
            </w:r>
            <w:r>
              <w:rPr>
                <w:rFonts w:hint="eastAsia"/>
                <w:b/>
                <w:szCs w:val="21"/>
              </w:rPr>
              <w:t>点查，在流程的各个环节中，依据科学性、有效性、可操作性、趣味性和多样性的活动设计原则和设计要求，结合课本和教学目标设计出使用点读笔进行教学和学生认知及游戏的活动。请将活动设计的电子版于</w:t>
            </w:r>
            <w:r>
              <w:rPr>
                <w:rFonts w:hint="eastAsia"/>
                <w:b/>
                <w:szCs w:val="21"/>
              </w:rPr>
              <w:t>2</w:t>
            </w:r>
            <w:r>
              <w:rPr>
                <w:rFonts w:hint="eastAsia"/>
                <w:b/>
                <w:szCs w:val="21"/>
              </w:rPr>
              <w:t>月底之前发至以下的电子邮箱中</w:t>
            </w:r>
            <w:r>
              <w:rPr>
                <w:rFonts w:hint="eastAsia"/>
                <w:b/>
                <w:szCs w:val="21"/>
              </w:rPr>
              <w:t>:</w:t>
            </w:r>
          </w:p>
          <w:p w:rsidR="004C5AA4" w:rsidRDefault="004C5AA4">
            <w:pPr>
              <w:spacing w:line="360" w:lineRule="auto"/>
              <w:rPr>
                <w:rFonts w:hint="eastAsia"/>
                <w:b/>
                <w:szCs w:val="21"/>
              </w:rPr>
            </w:pPr>
            <w:hyperlink r:id="rId7" w:history="1">
              <w:r>
                <w:rPr>
                  <w:rStyle w:val="a3"/>
                  <w:rFonts w:hint="eastAsia"/>
                  <w:b/>
                  <w:szCs w:val="21"/>
                </w:rPr>
                <w:t>chujinli@sina.com</w:t>
              </w:r>
            </w:hyperlink>
          </w:p>
          <w:p w:rsidR="004C5AA4" w:rsidRDefault="004C5AA4">
            <w:pPr>
              <w:spacing w:line="360" w:lineRule="auto"/>
              <w:rPr>
                <w:rFonts w:hint="eastAsia"/>
                <w:b/>
                <w:szCs w:val="21"/>
              </w:rPr>
            </w:pPr>
            <w:r>
              <w:rPr>
                <w:rFonts w:hint="eastAsia"/>
                <w:b/>
                <w:szCs w:val="21"/>
              </w:rPr>
              <w:t>anyt@fltrp.com</w:t>
            </w:r>
          </w:p>
          <w:p w:rsidR="004C5AA4" w:rsidRDefault="004C5AA4">
            <w:pPr>
              <w:spacing w:line="360" w:lineRule="auto"/>
              <w:rPr>
                <w:b/>
                <w:szCs w:val="21"/>
              </w:rPr>
            </w:pPr>
            <w:r>
              <w:rPr>
                <w:rFonts w:hint="eastAsia"/>
                <w:b/>
                <w:szCs w:val="21"/>
              </w:rPr>
              <w:t>设计要求：</w:t>
            </w:r>
          </w:p>
          <w:p w:rsidR="004C5AA4" w:rsidRDefault="004C5AA4">
            <w:pPr>
              <w:spacing w:line="360" w:lineRule="auto"/>
              <w:rPr>
                <w:b/>
                <w:szCs w:val="21"/>
              </w:rPr>
            </w:pPr>
            <w:r>
              <w:rPr>
                <w:rFonts w:hint="eastAsia"/>
                <w:b/>
                <w:szCs w:val="21"/>
              </w:rPr>
              <w:t>参赛教师上交的活动设计格式要严格按照模板中的项目要求格式填写：</w:t>
            </w:r>
          </w:p>
          <w:p w:rsidR="004C5AA4" w:rsidRDefault="004C5AA4">
            <w:pPr>
              <w:pStyle w:val="a6"/>
              <w:numPr>
                <w:ilvl w:val="0"/>
                <w:numId w:val="1"/>
              </w:numPr>
              <w:spacing w:line="360" w:lineRule="auto"/>
              <w:ind w:firstLineChars="0"/>
              <w:rPr>
                <w:b/>
                <w:szCs w:val="21"/>
              </w:rPr>
            </w:pPr>
            <w:r>
              <w:rPr>
                <w:rFonts w:hint="eastAsia"/>
                <w:b/>
                <w:szCs w:val="21"/>
              </w:rPr>
              <w:t>命名</w:t>
            </w:r>
            <w:r>
              <w:rPr>
                <w:rFonts w:hint="eastAsia"/>
                <w:b/>
                <w:szCs w:val="21"/>
              </w:rPr>
              <w:t>---</w:t>
            </w:r>
            <w:r>
              <w:rPr>
                <w:rFonts w:hint="eastAsia"/>
                <w:b/>
                <w:szCs w:val="21"/>
              </w:rPr>
              <w:t>给每个教学活动和游戏命名（如：“听音拼词”或“小侦探”），并说明活动所需的教具、设备和材料。</w:t>
            </w:r>
          </w:p>
          <w:p w:rsidR="004C5AA4" w:rsidRDefault="004C5AA4">
            <w:pPr>
              <w:pStyle w:val="a6"/>
              <w:numPr>
                <w:ilvl w:val="0"/>
                <w:numId w:val="1"/>
              </w:numPr>
              <w:spacing w:line="360" w:lineRule="auto"/>
              <w:ind w:firstLineChars="0"/>
              <w:rPr>
                <w:rFonts w:hint="eastAsia"/>
                <w:b/>
                <w:szCs w:val="21"/>
              </w:rPr>
            </w:pPr>
            <w:r>
              <w:rPr>
                <w:rFonts w:hint="eastAsia"/>
                <w:b/>
                <w:szCs w:val="21"/>
              </w:rPr>
              <w:t>说明操作步骤——</w:t>
            </w:r>
            <w:r>
              <w:rPr>
                <w:rFonts w:hint="eastAsia"/>
                <w:b/>
                <w:szCs w:val="21"/>
              </w:rPr>
              <w:t xml:space="preserve"> </w:t>
            </w:r>
            <w:r>
              <w:rPr>
                <w:rFonts w:hint="eastAsia"/>
                <w:b/>
                <w:szCs w:val="21"/>
              </w:rPr>
              <w:t>对活动应当怎样操作，有哪些步骤要有清晰的描述。</w:t>
            </w:r>
          </w:p>
          <w:p w:rsidR="004C5AA4" w:rsidRDefault="004C5AA4">
            <w:pPr>
              <w:pStyle w:val="a6"/>
              <w:numPr>
                <w:ilvl w:val="0"/>
                <w:numId w:val="1"/>
              </w:numPr>
              <w:spacing w:line="360" w:lineRule="auto"/>
              <w:ind w:firstLineChars="0"/>
              <w:rPr>
                <w:b/>
                <w:szCs w:val="21"/>
              </w:rPr>
            </w:pPr>
            <w:r>
              <w:rPr>
                <w:rFonts w:hint="eastAsia"/>
                <w:b/>
                <w:szCs w:val="21"/>
              </w:rPr>
              <w:t>说明设计意图——</w:t>
            </w:r>
            <w:r>
              <w:rPr>
                <w:rFonts w:hint="eastAsia"/>
                <w:b/>
                <w:szCs w:val="21"/>
              </w:rPr>
              <w:t xml:space="preserve"> </w:t>
            </w:r>
            <w:r>
              <w:rPr>
                <w:rFonts w:hint="eastAsia"/>
                <w:b/>
                <w:szCs w:val="21"/>
              </w:rPr>
              <w:t>对活动旨在达到什么目的要有清楚的说明。</w:t>
            </w:r>
          </w:p>
          <w:p w:rsidR="004C5AA4" w:rsidRDefault="004C5AA4">
            <w:pPr>
              <w:pStyle w:val="a6"/>
              <w:numPr>
                <w:ilvl w:val="0"/>
                <w:numId w:val="1"/>
              </w:numPr>
              <w:spacing w:line="360" w:lineRule="auto"/>
              <w:ind w:firstLineChars="0"/>
              <w:rPr>
                <w:b/>
                <w:szCs w:val="21"/>
              </w:rPr>
            </w:pPr>
            <w:r>
              <w:rPr>
                <w:rFonts w:hint="eastAsia"/>
                <w:b/>
                <w:szCs w:val="21"/>
              </w:rPr>
              <w:t>活动指令语</w:t>
            </w:r>
            <w:r>
              <w:rPr>
                <w:rFonts w:hint="eastAsia"/>
                <w:b/>
                <w:szCs w:val="21"/>
              </w:rPr>
              <w:t xml:space="preserve">----- </w:t>
            </w:r>
            <w:r>
              <w:rPr>
                <w:rFonts w:hint="eastAsia"/>
                <w:b/>
                <w:szCs w:val="21"/>
              </w:rPr>
              <w:t>依据活动步骤写出英文指令语。</w:t>
            </w:r>
          </w:p>
          <w:p w:rsidR="004C5AA4" w:rsidRDefault="004C5AA4">
            <w:pPr>
              <w:pStyle w:val="a6"/>
              <w:ind w:left="360" w:firstLineChars="0" w:firstLine="0"/>
              <w:rPr>
                <w:b/>
                <w:szCs w:val="21"/>
              </w:rPr>
            </w:pPr>
          </w:p>
          <w:p w:rsidR="004C5AA4" w:rsidRDefault="004C5AA4">
            <w:pPr>
              <w:spacing w:line="360" w:lineRule="auto"/>
              <w:rPr>
                <w:b/>
                <w:szCs w:val="21"/>
              </w:rPr>
            </w:pPr>
            <w:r>
              <w:rPr>
                <w:rFonts w:hint="eastAsia"/>
                <w:b/>
                <w:szCs w:val="21"/>
              </w:rPr>
              <w:t>设计原则：</w:t>
            </w:r>
            <w:r>
              <w:rPr>
                <w:rFonts w:hint="eastAsia"/>
                <w:b/>
                <w:szCs w:val="21"/>
              </w:rPr>
              <w:t xml:space="preserve"> </w:t>
            </w:r>
          </w:p>
          <w:p w:rsidR="004C5AA4" w:rsidRDefault="004C5AA4">
            <w:pPr>
              <w:pStyle w:val="a6"/>
              <w:numPr>
                <w:ilvl w:val="0"/>
                <w:numId w:val="2"/>
              </w:numPr>
              <w:spacing w:line="360" w:lineRule="auto"/>
              <w:ind w:firstLineChars="0"/>
              <w:rPr>
                <w:b/>
                <w:szCs w:val="21"/>
              </w:rPr>
            </w:pPr>
            <w:r>
              <w:rPr>
                <w:rFonts w:hint="eastAsia"/>
                <w:b/>
                <w:szCs w:val="21"/>
              </w:rPr>
              <w:t>科学性</w:t>
            </w:r>
            <w:r>
              <w:rPr>
                <w:b/>
                <w:szCs w:val="21"/>
              </w:rPr>
              <w:t>—</w:t>
            </w:r>
            <w:r>
              <w:rPr>
                <w:rFonts w:hint="eastAsia"/>
                <w:b/>
                <w:szCs w:val="21"/>
              </w:rPr>
              <w:t>活动要符合语言教学规律、不同学段及年龄段学生的认知规律和心理、年龄特</w:t>
            </w:r>
            <w:r>
              <w:rPr>
                <w:rFonts w:hint="eastAsia"/>
                <w:b/>
                <w:szCs w:val="21"/>
              </w:rPr>
              <w:lastRenderedPageBreak/>
              <w:t>点。</w:t>
            </w:r>
          </w:p>
          <w:p w:rsidR="004C5AA4" w:rsidRDefault="004C5AA4">
            <w:pPr>
              <w:pStyle w:val="a6"/>
              <w:numPr>
                <w:ilvl w:val="0"/>
                <w:numId w:val="2"/>
              </w:numPr>
              <w:spacing w:line="360" w:lineRule="auto"/>
              <w:ind w:firstLineChars="0"/>
              <w:rPr>
                <w:b/>
                <w:szCs w:val="21"/>
              </w:rPr>
            </w:pPr>
            <w:r>
              <w:rPr>
                <w:rFonts w:hint="eastAsia"/>
                <w:b/>
                <w:szCs w:val="21"/>
              </w:rPr>
              <w:t>有效性</w:t>
            </w:r>
            <w:r>
              <w:rPr>
                <w:b/>
                <w:szCs w:val="21"/>
              </w:rPr>
              <w:t>—</w:t>
            </w:r>
            <w:r>
              <w:rPr>
                <w:rFonts w:hint="eastAsia"/>
                <w:b/>
                <w:szCs w:val="21"/>
              </w:rPr>
              <w:t>活动要能够针对不同环节的教学内容和目标，产生良好的教学和学习效果。并且省时高效。</w:t>
            </w:r>
          </w:p>
          <w:p w:rsidR="004C5AA4" w:rsidRDefault="004C5AA4">
            <w:pPr>
              <w:pStyle w:val="a6"/>
              <w:numPr>
                <w:ilvl w:val="0"/>
                <w:numId w:val="2"/>
              </w:numPr>
              <w:spacing w:line="360" w:lineRule="auto"/>
              <w:ind w:firstLineChars="0"/>
              <w:rPr>
                <w:b/>
                <w:szCs w:val="21"/>
              </w:rPr>
            </w:pPr>
            <w:r>
              <w:rPr>
                <w:rFonts w:hint="eastAsia"/>
                <w:b/>
                <w:szCs w:val="21"/>
              </w:rPr>
              <w:t>可操作性</w:t>
            </w:r>
            <w:r>
              <w:rPr>
                <w:b/>
                <w:szCs w:val="21"/>
              </w:rPr>
              <w:t>—</w:t>
            </w:r>
            <w:r>
              <w:rPr>
                <w:rFonts w:hint="eastAsia"/>
                <w:b/>
                <w:szCs w:val="21"/>
              </w:rPr>
              <w:t>活动要简单、便捷，易于操作，</w:t>
            </w:r>
            <w:r>
              <w:rPr>
                <w:rFonts w:hint="eastAsia"/>
                <w:b/>
                <w:szCs w:val="21"/>
              </w:rPr>
              <w:t xml:space="preserve"> </w:t>
            </w:r>
            <w:r>
              <w:rPr>
                <w:rFonts w:hint="eastAsia"/>
                <w:b/>
                <w:szCs w:val="21"/>
              </w:rPr>
              <w:t>避免繁琐。</w:t>
            </w:r>
          </w:p>
          <w:p w:rsidR="004C5AA4" w:rsidRDefault="004C5AA4">
            <w:pPr>
              <w:pStyle w:val="a6"/>
              <w:numPr>
                <w:ilvl w:val="0"/>
                <w:numId w:val="2"/>
              </w:numPr>
              <w:spacing w:line="360" w:lineRule="auto"/>
              <w:ind w:firstLineChars="0"/>
              <w:rPr>
                <w:b/>
                <w:szCs w:val="21"/>
              </w:rPr>
            </w:pPr>
            <w:r>
              <w:rPr>
                <w:rFonts w:hint="eastAsia"/>
                <w:b/>
                <w:szCs w:val="21"/>
              </w:rPr>
              <w:t>趣味性</w:t>
            </w:r>
            <w:r>
              <w:rPr>
                <w:b/>
                <w:szCs w:val="21"/>
              </w:rPr>
              <w:t>—</w:t>
            </w:r>
            <w:r>
              <w:rPr>
                <w:rFonts w:hint="eastAsia"/>
                <w:b/>
                <w:szCs w:val="21"/>
              </w:rPr>
              <w:t xml:space="preserve"> </w:t>
            </w:r>
            <w:r>
              <w:rPr>
                <w:rFonts w:hint="eastAsia"/>
                <w:b/>
                <w:szCs w:val="21"/>
              </w:rPr>
              <w:t>活动要能够极大地激发学生的兴趣和参与，要让学生感到有趣，别开生面和具有挑战性，避免过于机械、单调和枯燥。</w:t>
            </w:r>
          </w:p>
          <w:p w:rsidR="004C5AA4" w:rsidRDefault="004C5AA4">
            <w:pPr>
              <w:spacing w:line="360" w:lineRule="auto"/>
              <w:rPr>
                <w:rFonts w:hint="eastAsia"/>
                <w:b/>
                <w:szCs w:val="21"/>
              </w:rPr>
            </w:pPr>
            <w:r>
              <w:rPr>
                <w:rFonts w:hint="eastAsia"/>
                <w:b/>
                <w:szCs w:val="21"/>
              </w:rPr>
              <w:t>多样性</w:t>
            </w:r>
            <w:r>
              <w:rPr>
                <w:b/>
                <w:szCs w:val="21"/>
              </w:rPr>
              <w:t>—</w:t>
            </w:r>
            <w:r>
              <w:rPr>
                <w:rFonts w:hint="eastAsia"/>
                <w:b/>
                <w:szCs w:val="21"/>
              </w:rPr>
              <w:t>活动形式要有所创新，要多样化。最好能涵盖“听说读写”各种技能的训练（每个环节的活动设计要达到一定数量，</w:t>
            </w:r>
            <w:r>
              <w:rPr>
                <w:rFonts w:hint="eastAsia"/>
                <w:b/>
                <w:szCs w:val="21"/>
              </w:rPr>
              <w:t>3</w:t>
            </w:r>
            <w:r>
              <w:rPr>
                <w:rFonts w:hint="eastAsia"/>
                <w:b/>
                <w:szCs w:val="21"/>
              </w:rPr>
              <w:t>至</w:t>
            </w:r>
            <w:r>
              <w:rPr>
                <w:rFonts w:hint="eastAsia"/>
                <w:b/>
                <w:szCs w:val="21"/>
              </w:rPr>
              <w:t>5</w:t>
            </w:r>
            <w:r>
              <w:rPr>
                <w:rFonts w:hint="eastAsia"/>
                <w:b/>
                <w:szCs w:val="21"/>
              </w:rPr>
              <w:t>个。）要注意关注到教师教学、师生活动，生生互动、学生个人活动、对子活动和小组活动等多个层面。注意从不同角度根据教学的不同内容和学生的程度来设计不同形式的活动。</w:t>
            </w:r>
          </w:p>
          <w:p w:rsidR="004C5AA4" w:rsidRDefault="004C5AA4">
            <w:pPr>
              <w:rPr>
                <w:b/>
                <w:szCs w:val="21"/>
              </w:rPr>
            </w:pPr>
          </w:p>
        </w:tc>
      </w:tr>
      <w:tr w:rsidR="004C5AA4">
        <w:tc>
          <w:tcPr>
            <w:tcW w:w="1420" w:type="dxa"/>
          </w:tcPr>
          <w:p w:rsidR="004C5AA4" w:rsidRDefault="004C5AA4">
            <w:pPr>
              <w:rPr>
                <w:b/>
                <w:szCs w:val="21"/>
              </w:rPr>
            </w:pPr>
            <w:r>
              <w:rPr>
                <w:rFonts w:hint="eastAsia"/>
                <w:b/>
                <w:szCs w:val="21"/>
              </w:rPr>
              <w:lastRenderedPageBreak/>
              <w:t>点听环节</w:t>
            </w:r>
          </w:p>
          <w:p w:rsidR="004C5AA4" w:rsidRDefault="004C5AA4">
            <w:pPr>
              <w:rPr>
                <w:b/>
                <w:szCs w:val="21"/>
              </w:rPr>
            </w:pPr>
            <w:r>
              <w:rPr>
                <w:rFonts w:hint="eastAsia"/>
                <w:b/>
                <w:szCs w:val="21"/>
              </w:rPr>
              <w:t>活动设计：</w:t>
            </w:r>
          </w:p>
        </w:tc>
        <w:tc>
          <w:tcPr>
            <w:tcW w:w="7102" w:type="dxa"/>
            <w:gridSpan w:val="5"/>
          </w:tcPr>
          <w:p w:rsidR="004C5AA4" w:rsidRDefault="004C5AA4">
            <w:pPr>
              <w:rPr>
                <w:b/>
                <w:szCs w:val="21"/>
              </w:rPr>
            </w:pPr>
            <w:r>
              <w:rPr>
                <w:rFonts w:hint="eastAsia"/>
                <w:b/>
                <w:szCs w:val="21"/>
              </w:rPr>
              <w:t>活动设计（</w:t>
            </w:r>
            <w:r>
              <w:rPr>
                <w:rFonts w:hint="eastAsia"/>
                <w:b/>
                <w:szCs w:val="21"/>
              </w:rPr>
              <w:t>1</w:t>
            </w:r>
            <w:r>
              <w:rPr>
                <w:rFonts w:hint="eastAsia"/>
                <w:b/>
                <w:szCs w:val="21"/>
              </w:rPr>
              <w:t>）</w:t>
            </w:r>
            <w:r>
              <w:rPr>
                <w:rFonts w:hint="eastAsia"/>
                <w:b/>
                <w:szCs w:val="21"/>
              </w:rPr>
              <w:t xml:space="preserve"> </w:t>
            </w:r>
          </w:p>
          <w:p w:rsidR="004C5AA4" w:rsidRDefault="004C5AA4">
            <w:pPr>
              <w:rPr>
                <w:b/>
                <w:szCs w:val="21"/>
              </w:rPr>
            </w:pPr>
            <w:r>
              <w:rPr>
                <w:rFonts w:hint="eastAsia"/>
                <w:b/>
                <w:szCs w:val="21"/>
              </w:rPr>
              <w:t>活动名称：听音拼词</w:t>
            </w:r>
          </w:p>
          <w:p w:rsidR="004C5AA4" w:rsidRDefault="004C5AA4">
            <w:pPr>
              <w:rPr>
                <w:rFonts w:hint="eastAsia"/>
                <w:b/>
                <w:szCs w:val="21"/>
              </w:rPr>
            </w:pPr>
            <w:r>
              <w:rPr>
                <w:rFonts w:hint="eastAsia"/>
                <w:b/>
                <w:szCs w:val="21"/>
              </w:rPr>
              <w:t>活动步骤：</w:t>
            </w:r>
          </w:p>
          <w:p w:rsidR="004C5AA4" w:rsidRDefault="004C5AA4">
            <w:pPr>
              <w:numPr>
                <w:ilvl w:val="0"/>
                <w:numId w:val="3"/>
              </w:numPr>
              <w:rPr>
                <w:rFonts w:hint="eastAsia"/>
                <w:b/>
                <w:szCs w:val="21"/>
              </w:rPr>
            </w:pPr>
            <w:r>
              <w:rPr>
                <w:rFonts w:hint="eastAsia"/>
                <w:b/>
                <w:szCs w:val="21"/>
              </w:rPr>
              <w:t xml:space="preserve"> </w:t>
            </w:r>
            <w:r>
              <w:rPr>
                <w:rFonts w:hint="eastAsia"/>
                <w:b/>
                <w:szCs w:val="21"/>
              </w:rPr>
              <w:t>教师根据教学需要，把要学习的单词进行分类。</w:t>
            </w:r>
          </w:p>
          <w:p w:rsidR="004C5AA4" w:rsidRDefault="004C5AA4">
            <w:pPr>
              <w:numPr>
                <w:ilvl w:val="0"/>
                <w:numId w:val="3"/>
              </w:numPr>
              <w:rPr>
                <w:rFonts w:hint="eastAsia"/>
                <w:b/>
                <w:szCs w:val="21"/>
              </w:rPr>
            </w:pPr>
            <w:r>
              <w:rPr>
                <w:rFonts w:hint="eastAsia"/>
                <w:b/>
                <w:szCs w:val="21"/>
              </w:rPr>
              <w:t xml:space="preserve"> </w:t>
            </w:r>
            <w:r>
              <w:rPr>
                <w:rFonts w:hint="eastAsia"/>
                <w:b/>
                <w:szCs w:val="21"/>
              </w:rPr>
              <w:t>教师把学生分组后各小组由组长带领，使用点读笔进行点读，学生将行跟读，从而进行拼词练习。</w:t>
            </w:r>
          </w:p>
          <w:p w:rsidR="004C5AA4" w:rsidRDefault="004C5AA4">
            <w:pPr>
              <w:numPr>
                <w:ilvl w:val="0"/>
                <w:numId w:val="3"/>
              </w:numPr>
              <w:rPr>
                <w:rFonts w:hint="eastAsia"/>
                <w:b/>
                <w:szCs w:val="21"/>
              </w:rPr>
            </w:pPr>
            <w:r>
              <w:rPr>
                <w:rFonts w:hint="eastAsia"/>
                <w:b/>
                <w:szCs w:val="21"/>
              </w:rPr>
              <w:t xml:space="preserve"> </w:t>
            </w:r>
            <w:r>
              <w:rPr>
                <w:rFonts w:hint="eastAsia"/>
                <w:b/>
                <w:szCs w:val="21"/>
              </w:rPr>
              <w:t>以小组为单位，组长带领，成员之间互相检查，拼词训练。</w:t>
            </w:r>
          </w:p>
          <w:p w:rsidR="004C5AA4" w:rsidRDefault="004C5AA4">
            <w:pPr>
              <w:numPr>
                <w:ilvl w:val="0"/>
                <w:numId w:val="3"/>
              </w:numPr>
              <w:rPr>
                <w:rFonts w:hint="eastAsia"/>
                <w:b/>
                <w:szCs w:val="21"/>
              </w:rPr>
            </w:pPr>
            <w:r>
              <w:rPr>
                <w:rFonts w:hint="eastAsia"/>
                <w:b/>
                <w:szCs w:val="21"/>
              </w:rPr>
              <w:t xml:space="preserve"> </w:t>
            </w:r>
            <w:r>
              <w:rPr>
                <w:rFonts w:hint="eastAsia"/>
                <w:b/>
                <w:szCs w:val="21"/>
              </w:rPr>
              <w:t>一个同学点单词，另一个同学进行拼词活动。</w:t>
            </w:r>
          </w:p>
          <w:p w:rsidR="004C5AA4" w:rsidRDefault="004C5AA4">
            <w:pPr>
              <w:tabs>
                <w:tab w:val="left" w:pos="1650"/>
              </w:tabs>
              <w:rPr>
                <w:rFonts w:hint="eastAsia"/>
                <w:b/>
                <w:szCs w:val="21"/>
              </w:rPr>
            </w:pPr>
            <w:r>
              <w:rPr>
                <w:rFonts w:hint="eastAsia"/>
                <w:b/>
                <w:szCs w:val="21"/>
              </w:rPr>
              <w:t>设计意图：</w:t>
            </w:r>
          </w:p>
          <w:p w:rsidR="004C5AA4" w:rsidRDefault="004C5AA4">
            <w:pPr>
              <w:tabs>
                <w:tab w:val="left" w:pos="1650"/>
              </w:tabs>
              <w:rPr>
                <w:rFonts w:hint="eastAsia"/>
                <w:b/>
                <w:szCs w:val="21"/>
              </w:rPr>
            </w:pPr>
            <w:r>
              <w:rPr>
                <w:rFonts w:hint="eastAsia"/>
                <w:b/>
                <w:szCs w:val="21"/>
              </w:rPr>
              <w:t>通过学生对点读笔的跟读，纠正对单词的发音，尤其是重读、次重读、元音、双元音等关键发音，学生进行听音拼词练习，可锻炼学生对单词发音的反应，有利于锻炼学生根据发音、音标及音节的的划分进行单词的记忆。</w:t>
            </w:r>
          </w:p>
          <w:p w:rsidR="004C5AA4" w:rsidRDefault="004C5AA4">
            <w:pPr>
              <w:tabs>
                <w:tab w:val="left" w:pos="1650"/>
              </w:tabs>
              <w:rPr>
                <w:rFonts w:hint="eastAsia"/>
                <w:b/>
                <w:szCs w:val="21"/>
              </w:rPr>
            </w:pPr>
            <w:r>
              <w:rPr>
                <w:rFonts w:hint="eastAsia"/>
                <w:b/>
                <w:szCs w:val="21"/>
              </w:rPr>
              <w:t>活动指令：</w:t>
            </w:r>
          </w:p>
          <w:p w:rsidR="004C5AA4" w:rsidRDefault="004C5AA4">
            <w:pPr>
              <w:tabs>
                <w:tab w:val="left" w:pos="1650"/>
              </w:tabs>
              <w:rPr>
                <w:rFonts w:hint="eastAsia"/>
                <w:b/>
                <w:szCs w:val="21"/>
              </w:rPr>
            </w:pPr>
            <w:r>
              <w:rPr>
                <w:rFonts w:hint="eastAsia"/>
                <w:b/>
                <w:szCs w:val="21"/>
              </w:rPr>
              <w:t>T: Please look at the new words. I divide them into three groups.</w:t>
            </w:r>
          </w:p>
          <w:p w:rsidR="004C5AA4" w:rsidRDefault="004C5AA4">
            <w:pPr>
              <w:tabs>
                <w:tab w:val="left" w:pos="1650"/>
              </w:tabs>
              <w:rPr>
                <w:rFonts w:hint="eastAsia"/>
                <w:b/>
                <w:szCs w:val="21"/>
              </w:rPr>
            </w:pPr>
            <w:r>
              <w:rPr>
                <w:rFonts w:hint="eastAsia"/>
                <w:b/>
                <w:szCs w:val="21"/>
              </w:rPr>
              <w:t>T: Now,follow the pen and read the new words one by one.</w:t>
            </w:r>
          </w:p>
          <w:p w:rsidR="004C5AA4" w:rsidRDefault="004C5AA4">
            <w:pPr>
              <w:tabs>
                <w:tab w:val="left" w:pos="1650"/>
              </w:tabs>
              <w:rPr>
                <w:rFonts w:hint="eastAsia"/>
                <w:b/>
                <w:szCs w:val="21"/>
              </w:rPr>
            </w:pPr>
            <w:r>
              <w:rPr>
                <w:rFonts w:hint="eastAsia"/>
                <w:b/>
                <w:szCs w:val="21"/>
              </w:rPr>
              <w:t>T: Practice the spelling of the words, try to spell the new words according to the pronunciation of them.</w:t>
            </w:r>
          </w:p>
          <w:p w:rsidR="004C5AA4" w:rsidRDefault="004C5AA4">
            <w:pPr>
              <w:rPr>
                <w:b/>
                <w:szCs w:val="21"/>
              </w:rPr>
            </w:pPr>
            <w:r>
              <w:rPr>
                <w:rFonts w:hint="eastAsia"/>
                <w:b/>
                <w:szCs w:val="21"/>
              </w:rPr>
              <w:t>活动设计</w:t>
            </w:r>
            <w:r>
              <w:rPr>
                <w:rFonts w:hint="eastAsia"/>
                <w:b/>
                <w:szCs w:val="21"/>
              </w:rPr>
              <w:t xml:space="preserve"> </w:t>
            </w:r>
            <w:r>
              <w:rPr>
                <w:rFonts w:hint="eastAsia"/>
                <w:b/>
                <w:szCs w:val="21"/>
              </w:rPr>
              <w:t>（</w:t>
            </w:r>
            <w:r>
              <w:rPr>
                <w:rFonts w:hint="eastAsia"/>
                <w:b/>
                <w:szCs w:val="21"/>
              </w:rPr>
              <w:t>2</w:t>
            </w:r>
            <w:r>
              <w:rPr>
                <w:rFonts w:hint="eastAsia"/>
                <w:b/>
                <w:szCs w:val="21"/>
              </w:rPr>
              <w:t>）</w:t>
            </w:r>
          </w:p>
          <w:p w:rsidR="004C5AA4" w:rsidRDefault="004C5AA4">
            <w:pPr>
              <w:rPr>
                <w:rFonts w:hint="eastAsia"/>
              </w:rPr>
            </w:pPr>
            <w:r>
              <w:rPr>
                <w:rFonts w:hint="eastAsia"/>
                <w:b/>
                <w:szCs w:val="21"/>
              </w:rPr>
              <w:t>活动名称：</w:t>
            </w:r>
            <w:r>
              <w:rPr>
                <w:rFonts w:hint="eastAsia"/>
                <w:b/>
                <w:bCs/>
              </w:rPr>
              <w:t>短文填词</w:t>
            </w:r>
          </w:p>
          <w:p w:rsidR="004C5AA4" w:rsidRDefault="004C5AA4">
            <w:pPr>
              <w:rPr>
                <w:b/>
                <w:szCs w:val="21"/>
              </w:rPr>
            </w:pPr>
            <w:r>
              <w:rPr>
                <w:rFonts w:hint="eastAsia"/>
                <w:b/>
                <w:bCs/>
              </w:rPr>
              <w:t>教具和设备、材料：</w:t>
            </w:r>
            <w:r>
              <w:rPr>
                <w:rFonts w:hint="eastAsia"/>
              </w:rPr>
              <w:t>点读笔，黑板，或白板。</w:t>
            </w:r>
          </w:p>
          <w:p w:rsidR="004C5AA4" w:rsidRDefault="004C5AA4">
            <w:pPr>
              <w:tabs>
                <w:tab w:val="left" w:pos="1650"/>
              </w:tabs>
              <w:rPr>
                <w:rFonts w:hint="eastAsia"/>
                <w:b/>
                <w:szCs w:val="21"/>
              </w:rPr>
            </w:pPr>
            <w:r>
              <w:rPr>
                <w:rFonts w:hint="eastAsia"/>
                <w:b/>
                <w:szCs w:val="21"/>
              </w:rPr>
              <w:t>活动步骤：</w:t>
            </w:r>
          </w:p>
          <w:p w:rsidR="004C5AA4" w:rsidRDefault="004C5AA4">
            <w:pPr>
              <w:ind w:left="420" w:hangingChars="200" w:hanging="420"/>
              <w:rPr>
                <w:rFonts w:hint="eastAsia"/>
              </w:rPr>
            </w:pPr>
            <w:r>
              <w:rPr>
                <w:rFonts w:hint="eastAsia"/>
              </w:rPr>
              <w:t>1</w:t>
            </w:r>
            <w:r>
              <w:rPr>
                <w:rFonts w:hint="eastAsia"/>
              </w:rPr>
              <w:t>．教师将一篇短文写在黑板上</w:t>
            </w:r>
          </w:p>
          <w:p w:rsidR="004C5AA4" w:rsidRDefault="004C5AA4">
            <w:pPr>
              <w:ind w:left="420" w:hangingChars="200" w:hanging="420"/>
              <w:rPr>
                <w:rFonts w:hint="eastAsia"/>
              </w:rPr>
            </w:pPr>
            <w:r>
              <w:rPr>
                <w:rFonts w:hint="eastAsia"/>
              </w:rPr>
              <w:t>2</w:t>
            </w:r>
            <w:r>
              <w:rPr>
                <w:rFonts w:hint="eastAsia"/>
              </w:rPr>
              <w:t>．将短文中的目标音、目标词或带有某种典型发音，如：连读、失爆或同</w:t>
            </w:r>
          </w:p>
          <w:p w:rsidR="004C5AA4" w:rsidRDefault="004C5AA4" w:rsidP="008A72F6">
            <w:pPr>
              <w:ind w:leftChars="150" w:left="420" w:hangingChars="50" w:hanging="105"/>
              <w:rPr>
                <w:rFonts w:hint="eastAsia"/>
              </w:rPr>
            </w:pPr>
            <w:r>
              <w:rPr>
                <w:rFonts w:hint="eastAsia"/>
              </w:rPr>
              <w:t>化、弱读及脱落的词和词组根据当堂或阶段性的教学目标，事先挖掉。</w:t>
            </w:r>
          </w:p>
          <w:p w:rsidR="004C5AA4" w:rsidRDefault="004C5AA4">
            <w:pPr>
              <w:ind w:left="420" w:hangingChars="200" w:hanging="420"/>
              <w:rPr>
                <w:rFonts w:hint="eastAsia"/>
              </w:rPr>
            </w:pPr>
            <w:r>
              <w:rPr>
                <w:rFonts w:hint="eastAsia"/>
              </w:rPr>
              <w:t>3</w:t>
            </w:r>
            <w:r>
              <w:rPr>
                <w:rFonts w:hint="eastAsia"/>
              </w:rPr>
              <w:t>．用点读笔点击短文，提醒学生在听的过程中注意听辨挖掉的词及词组。</w:t>
            </w:r>
          </w:p>
          <w:p w:rsidR="004C5AA4" w:rsidRDefault="004C5AA4" w:rsidP="008A72F6">
            <w:pPr>
              <w:ind w:left="315" w:hangingChars="150" w:hanging="315"/>
              <w:rPr>
                <w:rFonts w:hint="eastAsia"/>
              </w:rPr>
            </w:pPr>
            <w:r>
              <w:rPr>
                <w:rFonts w:hint="eastAsia"/>
              </w:rPr>
              <w:t>4</w:t>
            </w:r>
            <w:r>
              <w:rPr>
                <w:rFonts w:hint="eastAsia"/>
              </w:rPr>
              <w:t>．教师找单个学生分别说出这些需要补充完成的句子，然后再将句子朗读一遍，口头补充完整。学生补充正确后，教师需将这些内容呈现出来。</w:t>
            </w:r>
          </w:p>
          <w:p w:rsidR="004C5AA4" w:rsidRDefault="004C5AA4" w:rsidP="008A72F6">
            <w:pPr>
              <w:ind w:leftChars="100" w:left="210" w:firstLineChars="50" w:firstLine="105"/>
              <w:rPr>
                <w:rFonts w:hint="eastAsia"/>
              </w:rPr>
            </w:pPr>
            <w:r>
              <w:rPr>
                <w:rFonts w:hint="eastAsia"/>
              </w:rPr>
              <w:t>在学生说错的地方或不能即刻补充完整的地方，教师可使用点读笔反复</w:t>
            </w:r>
            <w:r>
              <w:rPr>
                <w:rFonts w:hint="eastAsia"/>
              </w:rPr>
              <w:lastRenderedPageBreak/>
              <w:t>地点读，让学生听辨，帮助学生完成听辨和补充任务。</w:t>
            </w:r>
          </w:p>
          <w:p w:rsidR="004C5AA4" w:rsidRDefault="004C5AA4">
            <w:pPr>
              <w:ind w:left="210" w:hangingChars="100" w:hanging="210"/>
              <w:rPr>
                <w:rFonts w:hint="eastAsia"/>
                <w:b/>
                <w:szCs w:val="21"/>
              </w:rPr>
            </w:pPr>
            <w:r>
              <w:rPr>
                <w:rFonts w:hint="eastAsia"/>
              </w:rPr>
              <w:t>5</w:t>
            </w:r>
            <w:r>
              <w:rPr>
                <w:rFonts w:hint="eastAsia"/>
              </w:rPr>
              <w:t>．学生完成任务后，全班一起再同步跟着录音和文字齐读一遍。</w:t>
            </w:r>
          </w:p>
          <w:p w:rsidR="004C5AA4" w:rsidRDefault="004C5AA4">
            <w:pPr>
              <w:tabs>
                <w:tab w:val="left" w:pos="1650"/>
              </w:tabs>
              <w:rPr>
                <w:rFonts w:hint="eastAsia"/>
                <w:b/>
                <w:szCs w:val="21"/>
              </w:rPr>
            </w:pPr>
            <w:r>
              <w:rPr>
                <w:rFonts w:hint="eastAsia"/>
                <w:b/>
                <w:szCs w:val="21"/>
              </w:rPr>
              <w:t>设计意图：</w:t>
            </w:r>
          </w:p>
          <w:p w:rsidR="004C5AA4" w:rsidRDefault="004C5AA4">
            <w:pPr>
              <w:ind w:firstLineChars="100" w:firstLine="210"/>
              <w:rPr>
                <w:b/>
                <w:szCs w:val="21"/>
              </w:rPr>
            </w:pPr>
            <w:r>
              <w:rPr>
                <w:rFonts w:hint="eastAsia"/>
              </w:rPr>
              <w:t>该活动旨在通过使用点读笔，训练学生的辨音能力</w:t>
            </w:r>
            <w:r>
              <w:rPr>
                <w:rFonts w:hint="eastAsia"/>
              </w:rPr>
              <w:t>--</w:t>
            </w:r>
            <w:r>
              <w:rPr>
                <w:rFonts w:hint="eastAsia"/>
              </w:rPr>
              <w:t>对学生进行磨耳训练和模仿典型发音特征发音的训练。帮助学生掌握学习发音的策略和培养听辨发音的意识。听后后再将句子读一遍是为了帮助学生通过听读将目标词、词组、句型及连读、失爆等发音准确读出来。达到在点中听的目的。</w:t>
            </w:r>
          </w:p>
          <w:p w:rsidR="004C5AA4" w:rsidRDefault="004C5AA4">
            <w:pPr>
              <w:rPr>
                <w:rFonts w:hint="eastAsia"/>
                <w:b/>
                <w:szCs w:val="21"/>
              </w:rPr>
            </w:pPr>
            <w:r>
              <w:rPr>
                <w:rFonts w:hint="eastAsia"/>
                <w:b/>
                <w:szCs w:val="21"/>
              </w:rPr>
              <w:t>活动指令：</w:t>
            </w:r>
          </w:p>
          <w:p w:rsidR="004C5AA4" w:rsidRDefault="004C5AA4">
            <w:pPr>
              <w:rPr>
                <w:rFonts w:hint="eastAsia"/>
              </w:rPr>
            </w:pPr>
            <w:r>
              <w:rPr>
                <w:rFonts w:hint="eastAsia"/>
              </w:rPr>
              <w:t xml:space="preserve">T: We are going to </w:t>
            </w:r>
            <w:r w:rsidR="008A72F6">
              <w:rPr>
                <w:rFonts w:hint="eastAsia"/>
              </w:rPr>
              <w:t>look at the passage</w:t>
            </w:r>
            <w:r>
              <w:rPr>
                <w:rFonts w:hint="eastAsia"/>
              </w:rPr>
              <w:t>.</w:t>
            </w:r>
            <w:r w:rsidR="008A72F6">
              <w:rPr>
                <w:rFonts w:hint="eastAsia"/>
              </w:rPr>
              <w:t xml:space="preserve"> </w:t>
            </w:r>
            <w:r>
              <w:rPr>
                <w:rFonts w:hint="eastAsia"/>
              </w:rPr>
              <w:t xml:space="preserve">Some of the words and phrases in some sentences are missing. </w:t>
            </w:r>
            <w:r>
              <w:t>N</w:t>
            </w:r>
            <w:r>
              <w:rPr>
                <w:rFonts w:hint="eastAsia"/>
              </w:rPr>
              <w:t>ow, listen to the recording, try to tell which words or phrases are missing and say them out with the recording.</w:t>
            </w:r>
          </w:p>
          <w:p w:rsidR="004C5AA4" w:rsidRDefault="004C5AA4">
            <w:pPr>
              <w:rPr>
                <w:rFonts w:hint="eastAsia"/>
              </w:rPr>
            </w:pPr>
            <w:r>
              <w:rPr>
                <w:rFonts w:hint="eastAsia"/>
              </w:rPr>
              <w:t>T</w:t>
            </w:r>
            <w:r w:rsidR="008A72F6">
              <w:rPr>
                <w:rFonts w:hint="eastAsia"/>
              </w:rPr>
              <w:t xml:space="preserve">: </w:t>
            </w:r>
            <w:r>
              <w:t>N</w:t>
            </w:r>
            <w:r>
              <w:rPr>
                <w:rFonts w:hint="eastAsia"/>
              </w:rPr>
              <w:t xml:space="preserve">ow, listen </w:t>
            </w:r>
            <w:r w:rsidR="008A72F6">
              <w:rPr>
                <w:rFonts w:hint="eastAsia"/>
              </w:rPr>
              <w:t>again</w:t>
            </w:r>
            <w:r>
              <w:rPr>
                <w:rFonts w:hint="eastAsia"/>
              </w:rPr>
              <w:t>. I</w:t>
            </w:r>
            <w:r>
              <w:t>’</w:t>
            </w:r>
            <w:r>
              <w:rPr>
                <w:rFonts w:hint="eastAsia"/>
              </w:rPr>
              <w:t xml:space="preserve">ll ask some of you to say and complete these sentences afterwards. </w:t>
            </w:r>
          </w:p>
          <w:p w:rsidR="004C5AA4" w:rsidRDefault="004C5AA4">
            <w:pPr>
              <w:rPr>
                <w:rFonts w:hint="eastAsia"/>
              </w:rPr>
            </w:pPr>
            <w:r>
              <w:rPr>
                <w:rFonts w:hint="eastAsia"/>
              </w:rPr>
              <w:t>T: N</w:t>
            </w:r>
            <w:r>
              <w:t>o</w:t>
            </w:r>
            <w:r>
              <w:rPr>
                <w:rFonts w:hint="eastAsia"/>
              </w:rPr>
              <w:t>w, who</w:t>
            </w:r>
            <w:r>
              <w:t>’</w:t>
            </w:r>
            <w:r>
              <w:rPr>
                <w:rFonts w:hint="eastAsia"/>
              </w:rPr>
              <w:t xml:space="preserve">d like to </w:t>
            </w:r>
            <w:r w:rsidR="008A72F6">
              <w:rPr>
                <w:rFonts w:hint="eastAsia"/>
              </w:rPr>
              <w:t>finish it</w:t>
            </w:r>
            <w:r>
              <w:rPr>
                <w:rFonts w:hint="eastAsia"/>
              </w:rPr>
              <w:t>?</w:t>
            </w:r>
          </w:p>
          <w:p w:rsidR="004C5AA4" w:rsidRDefault="004C5AA4">
            <w:pPr>
              <w:rPr>
                <w:rFonts w:hint="eastAsia"/>
              </w:rPr>
            </w:pPr>
            <w:r>
              <w:rPr>
                <w:rFonts w:hint="eastAsia"/>
              </w:rPr>
              <w:t>T: Mary, Please read the sentence.</w:t>
            </w:r>
          </w:p>
          <w:p w:rsidR="004C5AA4" w:rsidRDefault="004C5AA4">
            <w:pPr>
              <w:rPr>
                <w:rFonts w:hint="eastAsia"/>
              </w:rPr>
            </w:pPr>
            <w:r>
              <w:rPr>
                <w:rFonts w:hint="eastAsia"/>
              </w:rPr>
              <w:t>T: Gerry, would you like to try the second sentence?</w:t>
            </w:r>
          </w:p>
          <w:p w:rsidR="004C5AA4" w:rsidRDefault="004C5AA4">
            <w:pPr>
              <w:rPr>
                <w:rFonts w:hint="eastAsia"/>
              </w:rPr>
            </w:pPr>
            <w:r>
              <w:rPr>
                <w:rFonts w:hint="eastAsia"/>
              </w:rPr>
              <w:t>T: Good, Read the sentence, please.</w:t>
            </w:r>
          </w:p>
          <w:p w:rsidR="004C5AA4" w:rsidRDefault="004C5AA4">
            <w:pPr>
              <w:rPr>
                <w:rFonts w:hint="eastAsia"/>
              </w:rPr>
            </w:pPr>
            <w:r>
              <w:rPr>
                <w:rFonts w:hint="eastAsia"/>
              </w:rPr>
              <w:t xml:space="preserve">T: </w:t>
            </w:r>
            <w:r>
              <w:t>Jenny</w:t>
            </w:r>
            <w:r>
              <w:rPr>
                <w:rFonts w:hint="eastAsia"/>
              </w:rPr>
              <w:t>, will you try the third one?</w:t>
            </w:r>
          </w:p>
          <w:p w:rsidR="004C5AA4" w:rsidRDefault="004C5AA4">
            <w:pPr>
              <w:rPr>
                <w:rFonts w:hint="eastAsia"/>
              </w:rPr>
            </w:pPr>
            <w:r>
              <w:rPr>
                <w:rFonts w:hint="eastAsia"/>
              </w:rPr>
              <w:t>T: Not bad. Read it, please.</w:t>
            </w:r>
          </w:p>
          <w:p w:rsidR="004C5AA4" w:rsidRDefault="004C5AA4">
            <w:pPr>
              <w:rPr>
                <w:b/>
                <w:szCs w:val="21"/>
              </w:rPr>
            </w:pPr>
            <w:r>
              <w:rPr>
                <w:rFonts w:hint="eastAsia"/>
              </w:rPr>
              <w:t>T: Alright now</w:t>
            </w:r>
            <w:r>
              <w:rPr>
                <w:rFonts w:hint="eastAsia"/>
              </w:rPr>
              <w:t>，</w:t>
            </w:r>
            <w:r>
              <w:rPr>
                <w:rFonts w:hint="eastAsia"/>
              </w:rPr>
              <w:t>the whole class, let</w:t>
            </w:r>
            <w:r>
              <w:t>’</w:t>
            </w:r>
            <w:r>
              <w:rPr>
                <w:rFonts w:hint="eastAsia"/>
              </w:rPr>
              <w:t>s read the passage together.</w:t>
            </w:r>
          </w:p>
          <w:p w:rsidR="004C5AA4" w:rsidRDefault="004C5AA4">
            <w:pPr>
              <w:rPr>
                <w:b/>
                <w:szCs w:val="21"/>
              </w:rPr>
            </w:pPr>
            <w:r>
              <w:rPr>
                <w:rFonts w:hint="eastAsia"/>
                <w:b/>
                <w:szCs w:val="21"/>
              </w:rPr>
              <w:t>活动设计（</w:t>
            </w:r>
            <w:r>
              <w:rPr>
                <w:rFonts w:hint="eastAsia"/>
                <w:b/>
                <w:szCs w:val="21"/>
              </w:rPr>
              <w:t>3</w:t>
            </w:r>
            <w:r>
              <w:rPr>
                <w:rFonts w:hint="eastAsia"/>
                <w:b/>
                <w:szCs w:val="21"/>
              </w:rPr>
              <w:t>）</w:t>
            </w:r>
          </w:p>
          <w:p w:rsidR="004C5AA4" w:rsidRDefault="004C5AA4">
            <w:pPr>
              <w:rPr>
                <w:b/>
                <w:szCs w:val="21"/>
              </w:rPr>
            </w:pPr>
            <w:r>
              <w:rPr>
                <w:rFonts w:hint="eastAsia"/>
                <w:b/>
                <w:szCs w:val="21"/>
              </w:rPr>
              <w:t>活动名称：对话模仿</w:t>
            </w:r>
          </w:p>
          <w:p w:rsidR="004C5AA4" w:rsidRDefault="004C5AA4">
            <w:pPr>
              <w:tabs>
                <w:tab w:val="left" w:pos="1650"/>
              </w:tabs>
              <w:rPr>
                <w:rFonts w:hint="eastAsia"/>
                <w:b/>
                <w:szCs w:val="21"/>
              </w:rPr>
            </w:pPr>
            <w:r>
              <w:rPr>
                <w:rFonts w:hint="eastAsia"/>
                <w:b/>
                <w:szCs w:val="21"/>
              </w:rPr>
              <w:t>活动步骤：</w:t>
            </w:r>
          </w:p>
          <w:p w:rsidR="004C5AA4" w:rsidRDefault="004C5AA4">
            <w:pPr>
              <w:tabs>
                <w:tab w:val="left" w:pos="1650"/>
              </w:tabs>
              <w:rPr>
                <w:rFonts w:hint="eastAsia"/>
                <w:b/>
                <w:szCs w:val="21"/>
              </w:rPr>
            </w:pPr>
            <w:r>
              <w:rPr>
                <w:rFonts w:hint="eastAsia"/>
                <w:b/>
                <w:szCs w:val="21"/>
              </w:rPr>
              <w:t xml:space="preserve">1. </w:t>
            </w:r>
            <w:r>
              <w:rPr>
                <w:rFonts w:hint="eastAsia"/>
                <w:b/>
                <w:szCs w:val="21"/>
              </w:rPr>
              <w:t>教师把学生分成小组，四人一组</w:t>
            </w:r>
          </w:p>
          <w:p w:rsidR="004C5AA4" w:rsidRDefault="004C5AA4">
            <w:pPr>
              <w:tabs>
                <w:tab w:val="left" w:pos="1650"/>
              </w:tabs>
              <w:rPr>
                <w:rFonts w:hint="eastAsia"/>
                <w:b/>
                <w:szCs w:val="21"/>
              </w:rPr>
            </w:pPr>
            <w:r>
              <w:rPr>
                <w:rFonts w:hint="eastAsia"/>
                <w:b/>
                <w:szCs w:val="21"/>
              </w:rPr>
              <w:t xml:space="preserve">2. </w:t>
            </w:r>
            <w:r>
              <w:rPr>
                <w:rFonts w:hint="eastAsia"/>
                <w:b/>
                <w:szCs w:val="21"/>
              </w:rPr>
              <w:t>用点读笔点读对话，学生认真听，提醒学生注意生词的发音，尤其是连读音、失爆音或同化、弱读、及脱落的词和词组的发音及音调。</w:t>
            </w:r>
          </w:p>
          <w:p w:rsidR="004C5AA4" w:rsidRDefault="004C5AA4">
            <w:pPr>
              <w:tabs>
                <w:tab w:val="left" w:pos="1650"/>
              </w:tabs>
              <w:rPr>
                <w:rFonts w:hint="eastAsia"/>
                <w:b/>
                <w:szCs w:val="21"/>
              </w:rPr>
            </w:pPr>
            <w:r>
              <w:rPr>
                <w:rFonts w:hint="eastAsia"/>
                <w:b/>
                <w:szCs w:val="21"/>
              </w:rPr>
              <w:t xml:space="preserve">3. </w:t>
            </w:r>
            <w:r>
              <w:rPr>
                <w:rFonts w:hint="eastAsia"/>
                <w:b/>
                <w:szCs w:val="21"/>
              </w:rPr>
              <w:t>用点读笔点击对话，小组成员复习跟读，并注意对语音语调的模仿。</w:t>
            </w:r>
          </w:p>
          <w:p w:rsidR="004C5AA4" w:rsidRDefault="004C5AA4">
            <w:pPr>
              <w:tabs>
                <w:tab w:val="left" w:pos="1650"/>
              </w:tabs>
              <w:rPr>
                <w:rFonts w:hint="eastAsia"/>
                <w:b/>
                <w:szCs w:val="21"/>
              </w:rPr>
            </w:pPr>
            <w:r>
              <w:rPr>
                <w:rFonts w:hint="eastAsia"/>
                <w:b/>
                <w:szCs w:val="21"/>
              </w:rPr>
              <w:t xml:space="preserve">4. </w:t>
            </w:r>
            <w:r>
              <w:rPr>
                <w:rFonts w:hint="eastAsia"/>
                <w:b/>
                <w:szCs w:val="21"/>
              </w:rPr>
              <w:t>小组成员之间进行比赛，比比谁模仿的更像。</w:t>
            </w:r>
          </w:p>
          <w:p w:rsidR="004C5AA4" w:rsidRDefault="004C5AA4">
            <w:pPr>
              <w:tabs>
                <w:tab w:val="left" w:pos="1650"/>
              </w:tabs>
              <w:rPr>
                <w:rFonts w:hint="eastAsia"/>
                <w:b/>
                <w:szCs w:val="21"/>
              </w:rPr>
            </w:pPr>
            <w:r>
              <w:rPr>
                <w:rFonts w:hint="eastAsia"/>
                <w:b/>
                <w:szCs w:val="21"/>
              </w:rPr>
              <w:t>设计意图：</w:t>
            </w:r>
          </w:p>
          <w:p w:rsidR="004C5AA4" w:rsidRDefault="004C5AA4">
            <w:pPr>
              <w:tabs>
                <w:tab w:val="left" w:pos="1650"/>
              </w:tabs>
              <w:rPr>
                <w:b/>
                <w:szCs w:val="21"/>
              </w:rPr>
            </w:pPr>
            <w:r>
              <w:rPr>
                <w:rFonts w:hint="eastAsia"/>
                <w:b/>
                <w:szCs w:val="21"/>
              </w:rPr>
              <w:t>该活动旨在通过对话练习，让学生进行对话模仿，从而对学生进行磨耳和模仿典型发音特征发音的训练，从而帮助学生掌握学习发音的策略和听辨发音的意识。</w:t>
            </w:r>
            <w:r>
              <w:rPr>
                <w:b/>
                <w:szCs w:val="21"/>
              </w:rPr>
              <w:tab/>
            </w:r>
          </w:p>
          <w:p w:rsidR="004C5AA4" w:rsidRDefault="004C5AA4">
            <w:pPr>
              <w:tabs>
                <w:tab w:val="left" w:pos="1650"/>
              </w:tabs>
              <w:rPr>
                <w:rFonts w:hint="eastAsia"/>
                <w:b/>
                <w:szCs w:val="21"/>
              </w:rPr>
            </w:pPr>
            <w:r>
              <w:rPr>
                <w:rFonts w:hint="eastAsia"/>
                <w:b/>
                <w:szCs w:val="21"/>
              </w:rPr>
              <w:t>活动指令：</w:t>
            </w:r>
          </w:p>
          <w:p w:rsidR="004C5AA4" w:rsidRDefault="004C5AA4">
            <w:pPr>
              <w:tabs>
                <w:tab w:val="left" w:pos="1650"/>
              </w:tabs>
              <w:rPr>
                <w:rFonts w:hint="eastAsia"/>
                <w:b/>
                <w:szCs w:val="21"/>
              </w:rPr>
            </w:pPr>
            <w:r>
              <w:rPr>
                <w:rFonts w:hint="eastAsia"/>
                <w:b/>
                <w:szCs w:val="21"/>
              </w:rPr>
              <w:t>T: Please look at the dialogu</w:t>
            </w:r>
            <w:r w:rsidR="008A72F6">
              <w:rPr>
                <w:rFonts w:hint="eastAsia"/>
                <w:b/>
                <w:szCs w:val="21"/>
              </w:rPr>
              <w:t xml:space="preserve">e, </w:t>
            </w:r>
            <w:r>
              <w:rPr>
                <w:rFonts w:hint="eastAsia"/>
                <w:b/>
                <w:szCs w:val="21"/>
              </w:rPr>
              <w:t>listen to the dialogue first.</w:t>
            </w:r>
          </w:p>
          <w:p w:rsidR="004C5AA4" w:rsidRDefault="004C5AA4">
            <w:pPr>
              <w:tabs>
                <w:tab w:val="left" w:pos="1650"/>
              </w:tabs>
              <w:rPr>
                <w:rFonts w:hint="eastAsia"/>
                <w:b/>
                <w:szCs w:val="21"/>
              </w:rPr>
            </w:pPr>
            <w:r>
              <w:rPr>
                <w:rFonts w:hint="eastAsia"/>
                <w:b/>
                <w:szCs w:val="21"/>
              </w:rPr>
              <w:t>T: Listen again, pay attention to the pronunciation of the new words.</w:t>
            </w:r>
          </w:p>
          <w:p w:rsidR="004C5AA4" w:rsidRDefault="004C5AA4">
            <w:pPr>
              <w:tabs>
                <w:tab w:val="left" w:pos="1650"/>
              </w:tabs>
              <w:rPr>
                <w:rFonts w:hint="eastAsia"/>
                <w:b/>
                <w:szCs w:val="21"/>
              </w:rPr>
            </w:pPr>
            <w:r>
              <w:rPr>
                <w:rFonts w:hint="eastAsia"/>
                <w:b/>
                <w:szCs w:val="21"/>
              </w:rPr>
              <w:t>T:</w:t>
            </w:r>
            <w:r w:rsidR="008A72F6">
              <w:rPr>
                <w:rFonts w:hint="eastAsia"/>
                <w:b/>
                <w:szCs w:val="21"/>
              </w:rPr>
              <w:t xml:space="preserve"> </w:t>
            </w:r>
            <w:r>
              <w:rPr>
                <w:rFonts w:hint="eastAsia"/>
                <w:b/>
                <w:szCs w:val="21"/>
              </w:rPr>
              <w:t>Follow the pen and repeat the dialogue.</w:t>
            </w:r>
          </w:p>
          <w:p w:rsidR="004C5AA4" w:rsidRDefault="004C5AA4">
            <w:pPr>
              <w:tabs>
                <w:tab w:val="left" w:pos="1650"/>
              </w:tabs>
              <w:rPr>
                <w:rFonts w:hint="eastAsia"/>
                <w:b/>
                <w:szCs w:val="21"/>
              </w:rPr>
            </w:pPr>
            <w:r>
              <w:rPr>
                <w:rFonts w:hint="eastAsia"/>
                <w:b/>
                <w:szCs w:val="21"/>
              </w:rPr>
              <w:t>T: Practi</w:t>
            </w:r>
            <w:r w:rsidR="008A72F6">
              <w:rPr>
                <w:rFonts w:hint="eastAsia"/>
                <w:b/>
                <w:szCs w:val="21"/>
              </w:rPr>
              <w:t>ce the dialogue in your groups.</w:t>
            </w:r>
          </w:p>
          <w:p w:rsidR="004C5AA4" w:rsidRDefault="004C5AA4">
            <w:pPr>
              <w:tabs>
                <w:tab w:val="left" w:pos="1650"/>
              </w:tabs>
              <w:rPr>
                <w:rFonts w:hint="eastAsia"/>
                <w:b/>
                <w:szCs w:val="21"/>
              </w:rPr>
            </w:pPr>
            <w:r>
              <w:rPr>
                <w:rFonts w:hint="eastAsia"/>
                <w:b/>
                <w:szCs w:val="21"/>
              </w:rPr>
              <w:t>T: Let</w:t>
            </w:r>
            <w:r>
              <w:rPr>
                <w:b/>
                <w:szCs w:val="21"/>
              </w:rPr>
              <w:t>’</w:t>
            </w:r>
            <w:r>
              <w:rPr>
                <w:rFonts w:hint="eastAsia"/>
                <w:b/>
                <w:szCs w:val="21"/>
              </w:rPr>
              <w:t>s check who can imitate the pen?</w:t>
            </w:r>
          </w:p>
          <w:p w:rsidR="004C5AA4" w:rsidRDefault="004C5AA4">
            <w:pPr>
              <w:tabs>
                <w:tab w:val="left" w:pos="1650"/>
              </w:tabs>
              <w:rPr>
                <w:b/>
                <w:szCs w:val="21"/>
              </w:rPr>
            </w:pPr>
            <w:r>
              <w:rPr>
                <w:rFonts w:hint="eastAsia"/>
                <w:b/>
                <w:szCs w:val="21"/>
              </w:rPr>
              <w:t>T: Who would like to be the first groups.</w:t>
            </w:r>
          </w:p>
          <w:p w:rsidR="004C5AA4" w:rsidRDefault="004C5AA4">
            <w:pPr>
              <w:rPr>
                <w:b/>
                <w:szCs w:val="21"/>
              </w:rPr>
            </w:pPr>
          </w:p>
        </w:tc>
      </w:tr>
      <w:tr w:rsidR="004C5AA4">
        <w:tc>
          <w:tcPr>
            <w:tcW w:w="1420" w:type="dxa"/>
          </w:tcPr>
          <w:p w:rsidR="004C5AA4" w:rsidRDefault="004C5AA4">
            <w:pPr>
              <w:rPr>
                <w:b/>
                <w:szCs w:val="21"/>
              </w:rPr>
            </w:pPr>
            <w:r>
              <w:rPr>
                <w:rFonts w:hint="eastAsia"/>
                <w:b/>
                <w:szCs w:val="21"/>
              </w:rPr>
              <w:lastRenderedPageBreak/>
              <w:t>点读环节</w:t>
            </w:r>
          </w:p>
          <w:p w:rsidR="004C5AA4" w:rsidRDefault="004C5AA4">
            <w:pPr>
              <w:rPr>
                <w:b/>
                <w:szCs w:val="21"/>
              </w:rPr>
            </w:pPr>
            <w:r>
              <w:rPr>
                <w:rFonts w:hint="eastAsia"/>
                <w:b/>
                <w:szCs w:val="21"/>
              </w:rPr>
              <w:t>活动设计：</w:t>
            </w:r>
          </w:p>
        </w:tc>
        <w:tc>
          <w:tcPr>
            <w:tcW w:w="7102" w:type="dxa"/>
            <w:gridSpan w:val="5"/>
          </w:tcPr>
          <w:p w:rsidR="004C5AA4" w:rsidRDefault="004C5AA4">
            <w:pPr>
              <w:rPr>
                <w:b/>
                <w:szCs w:val="21"/>
              </w:rPr>
            </w:pPr>
            <w:r>
              <w:rPr>
                <w:rFonts w:hint="eastAsia"/>
                <w:b/>
                <w:szCs w:val="21"/>
              </w:rPr>
              <w:t>活动设计</w:t>
            </w:r>
            <w:r>
              <w:rPr>
                <w:rFonts w:hint="eastAsia"/>
                <w:b/>
                <w:szCs w:val="21"/>
              </w:rPr>
              <w:t xml:space="preserve"> </w:t>
            </w:r>
            <w:r>
              <w:rPr>
                <w:rFonts w:hint="eastAsia"/>
                <w:b/>
                <w:szCs w:val="21"/>
              </w:rPr>
              <w:t>（</w:t>
            </w:r>
            <w:r>
              <w:rPr>
                <w:rFonts w:hint="eastAsia"/>
                <w:b/>
                <w:szCs w:val="21"/>
              </w:rPr>
              <w:t>1</w:t>
            </w:r>
            <w:r>
              <w:rPr>
                <w:rFonts w:hint="eastAsia"/>
                <w:b/>
                <w:szCs w:val="21"/>
              </w:rPr>
              <w:t>）</w:t>
            </w:r>
          </w:p>
          <w:p w:rsidR="004C5AA4" w:rsidRDefault="004C5AA4">
            <w:pPr>
              <w:rPr>
                <w:b/>
                <w:szCs w:val="21"/>
              </w:rPr>
            </w:pPr>
            <w:r>
              <w:rPr>
                <w:rFonts w:hint="eastAsia"/>
                <w:b/>
                <w:szCs w:val="21"/>
              </w:rPr>
              <w:t>活动名称：跟读大训练</w:t>
            </w:r>
          </w:p>
          <w:p w:rsidR="004C5AA4" w:rsidRDefault="004C5AA4">
            <w:pPr>
              <w:tabs>
                <w:tab w:val="left" w:pos="1650"/>
              </w:tabs>
              <w:rPr>
                <w:rFonts w:hint="eastAsia"/>
                <w:b/>
                <w:szCs w:val="21"/>
              </w:rPr>
            </w:pPr>
            <w:r>
              <w:rPr>
                <w:rFonts w:hint="eastAsia"/>
                <w:b/>
                <w:szCs w:val="21"/>
              </w:rPr>
              <w:t>活动步骤：</w:t>
            </w:r>
          </w:p>
          <w:p w:rsidR="004C5AA4" w:rsidRDefault="004C5AA4">
            <w:pPr>
              <w:numPr>
                <w:ilvl w:val="0"/>
                <w:numId w:val="4"/>
              </w:numPr>
              <w:tabs>
                <w:tab w:val="left" w:pos="1650"/>
              </w:tabs>
              <w:rPr>
                <w:rFonts w:hint="eastAsia"/>
                <w:b/>
                <w:szCs w:val="21"/>
              </w:rPr>
            </w:pPr>
            <w:r>
              <w:rPr>
                <w:rFonts w:hint="eastAsia"/>
                <w:b/>
                <w:szCs w:val="21"/>
              </w:rPr>
              <w:t xml:space="preserve"> </w:t>
            </w:r>
            <w:r>
              <w:rPr>
                <w:rFonts w:hint="eastAsia"/>
                <w:b/>
                <w:szCs w:val="21"/>
              </w:rPr>
              <w:t>先用点读笔对课文进行点读，学生认真听，掌握课文大体意思。</w:t>
            </w:r>
          </w:p>
          <w:p w:rsidR="004C5AA4" w:rsidRDefault="004C5AA4">
            <w:pPr>
              <w:numPr>
                <w:ilvl w:val="0"/>
                <w:numId w:val="4"/>
              </w:numPr>
              <w:tabs>
                <w:tab w:val="left" w:pos="1650"/>
              </w:tabs>
              <w:rPr>
                <w:rFonts w:hint="eastAsia"/>
                <w:b/>
                <w:szCs w:val="21"/>
              </w:rPr>
            </w:pPr>
            <w:r>
              <w:rPr>
                <w:rFonts w:hint="eastAsia"/>
                <w:b/>
                <w:szCs w:val="21"/>
              </w:rPr>
              <w:lastRenderedPageBreak/>
              <w:t xml:space="preserve"> </w:t>
            </w:r>
            <w:r>
              <w:rPr>
                <w:rFonts w:hint="eastAsia"/>
                <w:b/>
                <w:szCs w:val="21"/>
              </w:rPr>
              <w:t>让学生自己阅读，进一步掌握文章脉络。</w:t>
            </w:r>
          </w:p>
          <w:p w:rsidR="004C5AA4" w:rsidRDefault="004C5AA4">
            <w:pPr>
              <w:numPr>
                <w:ilvl w:val="0"/>
                <w:numId w:val="4"/>
              </w:numPr>
              <w:tabs>
                <w:tab w:val="left" w:pos="1650"/>
              </w:tabs>
              <w:rPr>
                <w:rFonts w:hint="eastAsia"/>
                <w:b/>
                <w:szCs w:val="21"/>
              </w:rPr>
            </w:pPr>
            <w:r>
              <w:rPr>
                <w:rFonts w:hint="eastAsia"/>
                <w:b/>
                <w:szCs w:val="21"/>
              </w:rPr>
              <w:t xml:space="preserve"> </w:t>
            </w:r>
            <w:r>
              <w:rPr>
                <w:rFonts w:hint="eastAsia"/>
                <w:b/>
                <w:szCs w:val="21"/>
              </w:rPr>
              <w:t>学生跟着点读笔进行跟读，进入阅读角色。</w:t>
            </w:r>
          </w:p>
          <w:p w:rsidR="004C5AA4" w:rsidRDefault="004C5AA4">
            <w:pPr>
              <w:numPr>
                <w:ilvl w:val="0"/>
                <w:numId w:val="4"/>
              </w:numPr>
              <w:tabs>
                <w:tab w:val="left" w:pos="1650"/>
              </w:tabs>
              <w:rPr>
                <w:rFonts w:hint="eastAsia"/>
                <w:b/>
                <w:szCs w:val="21"/>
              </w:rPr>
            </w:pPr>
            <w:r>
              <w:rPr>
                <w:rFonts w:hint="eastAsia"/>
                <w:b/>
                <w:szCs w:val="21"/>
              </w:rPr>
              <w:t xml:space="preserve"> </w:t>
            </w:r>
            <w:r>
              <w:rPr>
                <w:rFonts w:hint="eastAsia"/>
                <w:b/>
                <w:szCs w:val="21"/>
              </w:rPr>
              <w:t>学生之间进行比赛，看看谁的跟读更好。</w:t>
            </w:r>
          </w:p>
          <w:p w:rsidR="004C5AA4" w:rsidRDefault="004C5AA4">
            <w:pPr>
              <w:tabs>
                <w:tab w:val="left" w:pos="1650"/>
              </w:tabs>
              <w:rPr>
                <w:rFonts w:hint="eastAsia"/>
                <w:b/>
                <w:szCs w:val="21"/>
              </w:rPr>
            </w:pPr>
            <w:r>
              <w:rPr>
                <w:rFonts w:hint="eastAsia"/>
                <w:b/>
                <w:szCs w:val="21"/>
              </w:rPr>
              <w:t>设计意图：</w:t>
            </w:r>
          </w:p>
          <w:p w:rsidR="004C5AA4" w:rsidRDefault="004C5AA4">
            <w:pPr>
              <w:tabs>
                <w:tab w:val="left" w:pos="1650"/>
              </w:tabs>
              <w:rPr>
                <w:rFonts w:hint="eastAsia"/>
                <w:b/>
                <w:szCs w:val="21"/>
              </w:rPr>
            </w:pPr>
            <w:r>
              <w:rPr>
                <w:rFonts w:hint="eastAsia"/>
                <w:b/>
                <w:szCs w:val="21"/>
              </w:rPr>
              <w:t>通过听点读笔的阅读，可以培养学生整体阅读的意识，从而让学生对点读笔</w:t>
            </w:r>
          </w:p>
          <w:p w:rsidR="004C5AA4" w:rsidRDefault="004C5AA4">
            <w:pPr>
              <w:tabs>
                <w:tab w:val="left" w:pos="1650"/>
              </w:tabs>
              <w:rPr>
                <w:rFonts w:hint="eastAsia"/>
                <w:b/>
                <w:szCs w:val="21"/>
              </w:rPr>
            </w:pPr>
            <w:r>
              <w:rPr>
                <w:rFonts w:hint="eastAsia"/>
                <w:b/>
                <w:szCs w:val="21"/>
              </w:rPr>
              <w:t>进行跟读，能够让学生自己发现自己的阅读和别人的不同，从而发现自己的不足，更有利于提高自我。</w:t>
            </w:r>
          </w:p>
          <w:p w:rsidR="004C5AA4" w:rsidRDefault="004C5AA4">
            <w:pPr>
              <w:tabs>
                <w:tab w:val="left" w:pos="1650"/>
              </w:tabs>
              <w:rPr>
                <w:rFonts w:hint="eastAsia"/>
                <w:b/>
                <w:szCs w:val="21"/>
              </w:rPr>
            </w:pPr>
            <w:r>
              <w:rPr>
                <w:rFonts w:hint="eastAsia"/>
                <w:b/>
                <w:szCs w:val="21"/>
              </w:rPr>
              <w:t>活动指令：</w:t>
            </w:r>
          </w:p>
          <w:p w:rsidR="004C5AA4" w:rsidRDefault="004C5AA4">
            <w:pPr>
              <w:tabs>
                <w:tab w:val="left" w:pos="1650"/>
              </w:tabs>
              <w:rPr>
                <w:rFonts w:hint="eastAsia"/>
                <w:b/>
                <w:szCs w:val="21"/>
              </w:rPr>
            </w:pPr>
            <w:r>
              <w:rPr>
                <w:rFonts w:hint="eastAsia"/>
                <w:b/>
                <w:szCs w:val="21"/>
              </w:rPr>
              <w:t>T: First, let</w:t>
            </w:r>
            <w:r>
              <w:rPr>
                <w:b/>
                <w:szCs w:val="21"/>
              </w:rPr>
              <w:t>’</w:t>
            </w:r>
            <w:r>
              <w:rPr>
                <w:rFonts w:hint="eastAsia"/>
                <w:b/>
                <w:szCs w:val="21"/>
              </w:rPr>
              <w:t>s listen to the passage together.</w:t>
            </w:r>
          </w:p>
          <w:p w:rsidR="004C5AA4" w:rsidRDefault="004C5AA4">
            <w:pPr>
              <w:tabs>
                <w:tab w:val="left" w:pos="1650"/>
              </w:tabs>
              <w:rPr>
                <w:rFonts w:hint="eastAsia"/>
                <w:b/>
                <w:szCs w:val="21"/>
              </w:rPr>
            </w:pPr>
            <w:r>
              <w:rPr>
                <w:rFonts w:hint="eastAsia"/>
                <w:b/>
                <w:szCs w:val="21"/>
              </w:rPr>
              <w:t>T: Now, please read the passage by yourself.</w:t>
            </w:r>
          </w:p>
          <w:p w:rsidR="004C5AA4" w:rsidRDefault="004C5AA4">
            <w:pPr>
              <w:tabs>
                <w:tab w:val="left" w:pos="1650"/>
              </w:tabs>
              <w:rPr>
                <w:rFonts w:hint="eastAsia"/>
                <w:b/>
                <w:szCs w:val="21"/>
              </w:rPr>
            </w:pPr>
            <w:r>
              <w:rPr>
                <w:rFonts w:hint="eastAsia"/>
                <w:b/>
                <w:szCs w:val="21"/>
              </w:rPr>
              <w:t>T: Class, please follow the pen and read the sentence one by one.</w:t>
            </w:r>
          </w:p>
          <w:p w:rsidR="004C5AA4" w:rsidRDefault="004C5AA4">
            <w:pPr>
              <w:tabs>
                <w:tab w:val="left" w:pos="1650"/>
              </w:tabs>
              <w:rPr>
                <w:b/>
                <w:szCs w:val="21"/>
              </w:rPr>
            </w:pPr>
            <w:r>
              <w:rPr>
                <w:rFonts w:hint="eastAsia"/>
                <w:b/>
                <w:szCs w:val="21"/>
              </w:rPr>
              <w:t>T: Now, Let</w:t>
            </w:r>
            <w:r>
              <w:rPr>
                <w:b/>
                <w:szCs w:val="21"/>
              </w:rPr>
              <w:t>’</w:t>
            </w:r>
            <w:r>
              <w:rPr>
                <w:rFonts w:hint="eastAsia"/>
                <w:b/>
                <w:szCs w:val="21"/>
              </w:rPr>
              <w:t>s check who can read the passage best.</w:t>
            </w:r>
          </w:p>
          <w:p w:rsidR="004C5AA4" w:rsidRDefault="004C5AA4">
            <w:pPr>
              <w:rPr>
                <w:b/>
                <w:szCs w:val="21"/>
              </w:rPr>
            </w:pPr>
            <w:r>
              <w:rPr>
                <w:rFonts w:hint="eastAsia"/>
                <w:b/>
                <w:szCs w:val="21"/>
              </w:rPr>
              <w:t>活动设计（</w:t>
            </w:r>
            <w:r>
              <w:rPr>
                <w:rFonts w:hint="eastAsia"/>
                <w:b/>
                <w:szCs w:val="21"/>
              </w:rPr>
              <w:t>2</w:t>
            </w:r>
            <w:r>
              <w:rPr>
                <w:rFonts w:hint="eastAsia"/>
                <w:b/>
                <w:szCs w:val="21"/>
              </w:rPr>
              <w:t>）</w:t>
            </w:r>
          </w:p>
          <w:p w:rsidR="004C5AA4" w:rsidRDefault="004C5AA4">
            <w:pPr>
              <w:rPr>
                <w:b/>
                <w:szCs w:val="21"/>
              </w:rPr>
            </w:pPr>
            <w:r>
              <w:rPr>
                <w:rFonts w:hint="eastAsia"/>
                <w:b/>
                <w:szCs w:val="21"/>
              </w:rPr>
              <w:t>活动名称：自录自嗨</w:t>
            </w:r>
          </w:p>
          <w:p w:rsidR="004C5AA4" w:rsidRDefault="004C5AA4">
            <w:pPr>
              <w:tabs>
                <w:tab w:val="left" w:pos="1650"/>
              </w:tabs>
              <w:rPr>
                <w:rFonts w:hint="eastAsia"/>
                <w:b/>
                <w:szCs w:val="21"/>
              </w:rPr>
            </w:pPr>
            <w:r>
              <w:rPr>
                <w:rFonts w:hint="eastAsia"/>
                <w:b/>
                <w:szCs w:val="21"/>
              </w:rPr>
              <w:t>活动步骤：</w:t>
            </w:r>
          </w:p>
          <w:p w:rsidR="004C5AA4" w:rsidRDefault="004C5AA4">
            <w:pPr>
              <w:numPr>
                <w:ilvl w:val="0"/>
                <w:numId w:val="5"/>
              </w:numPr>
              <w:tabs>
                <w:tab w:val="left" w:pos="1650"/>
              </w:tabs>
              <w:rPr>
                <w:rFonts w:hint="eastAsia"/>
                <w:b/>
                <w:szCs w:val="21"/>
              </w:rPr>
            </w:pPr>
            <w:r>
              <w:rPr>
                <w:rFonts w:hint="eastAsia"/>
                <w:b/>
                <w:szCs w:val="21"/>
              </w:rPr>
              <w:t>学生自己听点读笔阅读课文。把有连读、弱化、等地方标记下来。</w:t>
            </w:r>
          </w:p>
          <w:p w:rsidR="004C5AA4" w:rsidRDefault="004C5AA4">
            <w:pPr>
              <w:numPr>
                <w:ilvl w:val="0"/>
                <w:numId w:val="5"/>
              </w:numPr>
              <w:tabs>
                <w:tab w:val="left" w:pos="1650"/>
              </w:tabs>
              <w:rPr>
                <w:rFonts w:hint="eastAsia"/>
                <w:b/>
                <w:szCs w:val="21"/>
              </w:rPr>
            </w:pPr>
            <w:r>
              <w:rPr>
                <w:rFonts w:hint="eastAsia"/>
                <w:b/>
                <w:szCs w:val="21"/>
              </w:rPr>
              <w:t>学生自己阅读课文，要特别注意标记的地方。</w:t>
            </w:r>
          </w:p>
          <w:p w:rsidR="004C5AA4" w:rsidRDefault="004C5AA4">
            <w:pPr>
              <w:numPr>
                <w:ilvl w:val="0"/>
                <w:numId w:val="5"/>
              </w:numPr>
              <w:tabs>
                <w:tab w:val="left" w:pos="1650"/>
              </w:tabs>
              <w:rPr>
                <w:rFonts w:hint="eastAsia"/>
                <w:b/>
                <w:szCs w:val="21"/>
              </w:rPr>
            </w:pPr>
            <w:r>
              <w:rPr>
                <w:rFonts w:hint="eastAsia"/>
                <w:b/>
                <w:szCs w:val="21"/>
              </w:rPr>
              <w:t>学生自己用点读笔进行录音。</w:t>
            </w:r>
          </w:p>
          <w:p w:rsidR="004C5AA4" w:rsidRDefault="004C5AA4">
            <w:pPr>
              <w:numPr>
                <w:ilvl w:val="0"/>
                <w:numId w:val="5"/>
              </w:numPr>
              <w:tabs>
                <w:tab w:val="left" w:pos="1650"/>
              </w:tabs>
              <w:rPr>
                <w:rFonts w:hint="eastAsia"/>
                <w:b/>
                <w:szCs w:val="21"/>
              </w:rPr>
            </w:pPr>
            <w:r>
              <w:rPr>
                <w:rFonts w:hint="eastAsia"/>
                <w:b/>
                <w:szCs w:val="21"/>
              </w:rPr>
              <w:t>学生播放自己的录音，和点读笔进行比较，看看自己的不足在哪里。</w:t>
            </w:r>
          </w:p>
          <w:p w:rsidR="004C5AA4" w:rsidRDefault="004C5AA4">
            <w:pPr>
              <w:tabs>
                <w:tab w:val="left" w:pos="1650"/>
              </w:tabs>
              <w:rPr>
                <w:rFonts w:hint="eastAsia"/>
                <w:b/>
                <w:szCs w:val="21"/>
              </w:rPr>
            </w:pPr>
            <w:r>
              <w:rPr>
                <w:rFonts w:hint="eastAsia"/>
                <w:b/>
                <w:szCs w:val="21"/>
              </w:rPr>
              <w:t>设计意图：</w:t>
            </w:r>
          </w:p>
          <w:p w:rsidR="004C5AA4" w:rsidRDefault="004C5AA4">
            <w:pPr>
              <w:tabs>
                <w:tab w:val="left" w:pos="1650"/>
              </w:tabs>
              <w:rPr>
                <w:b/>
                <w:szCs w:val="21"/>
              </w:rPr>
            </w:pPr>
            <w:r>
              <w:rPr>
                <w:rFonts w:hint="eastAsia"/>
                <w:b/>
                <w:szCs w:val="21"/>
              </w:rPr>
              <w:t>通过标记课文，让学生在听或读的过程中有的放矢，学生通过自己录音，更能培养学生的自主意识，然后，和点读进行对比，发现自己的不足和缺点，从而改正，这样，既节约时间，又能培养学生寻找阅读乐趣，为练就地道的英语打好基础。</w:t>
            </w:r>
            <w:r>
              <w:rPr>
                <w:b/>
                <w:szCs w:val="21"/>
              </w:rPr>
              <w:tab/>
            </w:r>
          </w:p>
          <w:p w:rsidR="004C5AA4" w:rsidRDefault="004C5AA4">
            <w:pPr>
              <w:tabs>
                <w:tab w:val="left" w:pos="1650"/>
              </w:tabs>
              <w:rPr>
                <w:rFonts w:hint="eastAsia"/>
                <w:b/>
                <w:szCs w:val="21"/>
              </w:rPr>
            </w:pPr>
            <w:r>
              <w:rPr>
                <w:rFonts w:hint="eastAsia"/>
                <w:b/>
                <w:szCs w:val="21"/>
              </w:rPr>
              <w:t>活动指令：</w:t>
            </w:r>
          </w:p>
          <w:p w:rsidR="004C5AA4" w:rsidRDefault="004C5AA4">
            <w:pPr>
              <w:tabs>
                <w:tab w:val="left" w:pos="1650"/>
              </w:tabs>
              <w:rPr>
                <w:rFonts w:hint="eastAsia"/>
                <w:b/>
                <w:szCs w:val="21"/>
              </w:rPr>
            </w:pPr>
            <w:r>
              <w:rPr>
                <w:rFonts w:hint="eastAsia"/>
                <w:b/>
                <w:szCs w:val="21"/>
              </w:rPr>
              <w:t>T: First, let</w:t>
            </w:r>
            <w:r>
              <w:rPr>
                <w:b/>
                <w:szCs w:val="21"/>
              </w:rPr>
              <w:t>’</w:t>
            </w:r>
            <w:r>
              <w:rPr>
                <w:rFonts w:hint="eastAsia"/>
                <w:b/>
                <w:szCs w:val="21"/>
              </w:rPr>
              <w:t>s listen to the passage together</w:t>
            </w:r>
          </w:p>
          <w:p w:rsidR="004C5AA4" w:rsidRDefault="004C5AA4">
            <w:pPr>
              <w:tabs>
                <w:tab w:val="left" w:pos="1650"/>
              </w:tabs>
              <w:rPr>
                <w:rFonts w:hint="eastAsia"/>
                <w:b/>
                <w:szCs w:val="21"/>
              </w:rPr>
            </w:pPr>
            <w:r>
              <w:rPr>
                <w:rFonts w:hint="eastAsia"/>
                <w:b/>
                <w:szCs w:val="21"/>
              </w:rPr>
              <w:t>T: Please write down the important places.</w:t>
            </w:r>
          </w:p>
          <w:p w:rsidR="004C5AA4" w:rsidRDefault="004C5AA4">
            <w:pPr>
              <w:tabs>
                <w:tab w:val="left" w:pos="1650"/>
              </w:tabs>
              <w:rPr>
                <w:rFonts w:hint="eastAsia"/>
                <w:b/>
                <w:szCs w:val="21"/>
              </w:rPr>
            </w:pPr>
            <w:r>
              <w:rPr>
                <w:rFonts w:hint="eastAsia"/>
                <w:b/>
                <w:szCs w:val="21"/>
              </w:rPr>
              <w:t>T: Now , listen again, pay attention to these places.</w:t>
            </w:r>
          </w:p>
          <w:p w:rsidR="004C5AA4" w:rsidRDefault="004C5AA4">
            <w:pPr>
              <w:tabs>
                <w:tab w:val="left" w:pos="1650"/>
              </w:tabs>
              <w:rPr>
                <w:rFonts w:hint="eastAsia"/>
                <w:b/>
                <w:szCs w:val="21"/>
              </w:rPr>
            </w:pPr>
            <w:r>
              <w:rPr>
                <w:rFonts w:hint="eastAsia"/>
                <w:b/>
                <w:szCs w:val="21"/>
              </w:rPr>
              <w:t>T: Record your reading.</w:t>
            </w:r>
          </w:p>
          <w:p w:rsidR="004C5AA4" w:rsidRDefault="004C5AA4">
            <w:pPr>
              <w:tabs>
                <w:tab w:val="left" w:pos="1650"/>
              </w:tabs>
              <w:rPr>
                <w:rFonts w:hint="eastAsia"/>
                <w:b/>
                <w:szCs w:val="21"/>
              </w:rPr>
            </w:pPr>
            <w:r>
              <w:rPr>
                <w:rFonts w:hint="eastAsia"/>
                <w:b/>
                <w:szCs w:val="21"/>
              </w:rPr>
              <w:t>T: Compare your reading with the the pen and find the differences.</w:t>
            </w:r>
          </w:p>
          <w:p w:rsidR="004C5AA4" w:rsidRDefault="004C5AA4">
            <w:pPr>
              <w:rPr>
                <w:b/>
                <w:szCs w:val="21"/>
              </w:rPr>
            </w:pPr>
            <w:r>
              <w:rPr>
                <w:rFonts w:hint="eastAsia"/>
                <w:b/>
                <w:szCs w:val="21"/>
              </w:rPr>
              <w:t>活动设计（</w:t>
            </w:r>
            <w:r>
              <w:rPr>
                <w:rFonts w:hint="eastAsia"/>
                <w:b/>
                <w:szCs w:val="21"/>
              </w:rPr>
              <w:t>3</w:t>
            </w:r>
            <w:r>
              <w:rPr>
                <w:rFonts w:hint="eastAsia"/>
                <w:b/>
                <w:szCs w:val="21"/>
              </w:rPr>
              <w:t>）</w:t>
            </w:r>
          </w:p>
          <w:p w:rsidR="004C5AA4" w:rsidRDefault="004C5AA4">
            <w:pPr>
              <w:rPr>
                <w:b/>
                <w:szCs w:val="21"/>
              </w:rPr>
            </w:pPr>
            <w:r>
              <w:rPr>
                <w:rFonts w:hint="eastAsia"/>
                <w:b/>
                <w:szCs w:val="21"/>
              </w:rPr>
              <w:t>活动名称：情景对话大改编</w:t>
            </w:r>
          </w:p>
          <w:p w:rsidR="004C5AA4" w:rsidRDefault="004C5AA4">
            <w:pPr>
              <w:rPr>
                <w:rFonts w:hint="eastAsia"/>
                <w:b/>
                <w:szCs w:val="21"/>
              </w:rPr>
            </w:pPr>
            <w:r>
              <w:rPr>
                <w:rFonts w:hint="eastAsia"/>
                <w:b/>
                <w:szCs w:val="21"/>
              </w:rPr>
              <w:t>活动步骤：</w:t>
            </w:r>
          </w:p>
          <w:p w:rsidR="004C5AA4" w:rsidRDefault="004C5AA4">
            <w:pPr>
              <w:numPr>
                <w:ilvl w:val="0"/>
                <w:numId w:val="6"/>
              </w:numPr>
              <w:rPr>
                <w:rFonts w:hint="eastAsia"/>
                <w:b/>
                <w:szCs w:val="21"/>
              </w:rPr>
            </w:pPr>
            <w:r>
              <w:rPr>
                <w:rFonts w:hint="eastAsia"/>
                <w:b/>
                <w:szCs w:val="21"/>
              </w:rPr>
              <w:t>教师对对话进行点读，大家齐听课文，注意语音和语调。</w:t>
            </w:r>
          </w:p>
          <w:p w:rsidR="004C5AA4" w:rsidRDefault="004C5AA4">
            <w:pPr>
              <w:numPr>
                <w:ilvl w:val="0"/>
                <w:numId w:val="6"/>
              </w:numPr>
              <w:rPr>
                <w:rFonts w:hint="eastAsia"/>
                <w:b/>
                <w:szCs w:val="21"/>
              </w:rPr>
            </w:pPr>
            <w:r>
              <w:rPr>
                <w:rFonts w:hint="eastAsia"/>
                <w:b/>
                <w:szCs w:val="21"/>
              </w:rPr>
              <w:t>然后，学生和点读笔进行角色转变，对对话进行改编</w:t>
            </w:r>
          </w:p>
          <w:p w:rsidR="004C5AA4" w:rsidRDefault="004C5AA4">
            <w:pPr>
              <w:numPr>
                <w:ilvl w:val="0"/>
                <w:numId w:val="6"/>
              </w:numPr>
              <w:rPr>
                <w:rFonts w:hint="eastAsia"/>
                <w:b/>
                <w:szCs w:val="21"/>
              </w:rPr>
            </w:pPr>
            <w:r>
              <w:rPr>
                <w:rFonts w:hint="eastAsia"/>
                <w:b/>
                <w:szCs w:val="21"/>
              </w:rPr>
              <w:t>学生和点读笔进行对话，看看谁更能进入角色。</w:t>
            </w:r>
          </w:p>
          <w:p w:rsidR="004C5AA4" w:rsidRDefault="004C5AA4">
            <w:pPr>
              <w:tabs>
                <w:tab w:val="left" w:pos="1650"/>
              </w:tabs>
              <w:rPr>
                <w:rFonts w:hint="eastAsia"/>
                <w:b/>
                <w:szCs w:val="21"/>
              </w:rPr>
            </w:pPr>
            <w:r>
              <w:rPr>
                <w:rFonts w:hint="eastAsia"/>
                <w:b/>
                <w:szCs w:val="21"/>
              </w:rPr>
              <w:t>设计意图：</w:t>
            </w:r>
          </w:p>
          <w:p w:rsidR="004C5AA4" w:rsidRDefault="004C5AA4">
            <w:pPr>
              <w:tabs>
                <w:tab w:val="left" w:pos="1650"/>
              </w:tabs>
              <w:rPr>
                <w:b/>
                <w:szCs w:val="21"/>
              </w:rPr>
            </w:pPr>
            <w:r>
              <w:rPr>
                <w:rFonts w:hint="eastAsia"/>
                <w:b/>
                <w:szCs w:val="21"/>
              </w:rPr>
              <w:t>通过对话大改编，让学生在更加真实的情景中进行对话，可以改变以前为说英语而说英语的情况，让学生感觉到英语是一门功能性语言，使用与交流的，在更加真实的语境中进行英语的运用。</w:t>
            </w:r>
            <w:r>
              <w:rPr>
                <w:b/>
                <w:szCs w:val="21"/>
              </w:rPr>
              <w:tab/>
            </w:r>
          </w:p>
          <w:p w:rsidR="004C5AA4" w:rsidRDefault="004C5AA4">
            <w:pPr>
              <w:tabs>
                <w:tab w:val="left" w:pos="1650"/>
              </w:tabs>
              <w:rPr>
                <w:rFonts w:hint="eastAsia"/>
                <w:b/>
                <w:szCs w:val="21"/>
              </w:rPr>
            </w:pPr>
            <w:r>
              <w:rPr>
                <w:rFonts w:hint="eastAsia"/>
                <w:b/>
                <w:szCs w:val="21"/>
              </w:rPr>
              <w:t>活动指令：</w:t>
            </w:r>
          </w:p>
          <w:p w:rsidR="004C5AA4" w:rsidRDefault="004C5AA4">
            <w:pPr>
              <w:tabs>
                <w:tab w:val="left" w:pos="1650"/>
              </w:tabs>
              <w:rPr>
                <w:rFonts w:hint="eastAsia"/>
                <w:b/>
                <w:szCs w:val="21"/>
              </w:rPr>
            </w:pPr>
            <w:r>
              <w:rPr>
                <w:rFonts w:hint="eastAsia"/>
                <w:b/>
                <w:szCs w:val="21"/>
              </w:rPr>
              <w:t>T: Please listen to the dialogue together.</w:t>
            </w:r>
          </w:p>
          <w:p w:rsidR="004C5AA4" w:rsidRDefault="004C5AA4">
            <w:pPr>
              <w:tabs>
                <w:tab w:val="left" w:pos="1650"/>
              </w:tabs>
              <w:rPr>
                <w:rFonts w:hint="eastAsia"/>
                <w:b/>
                <w:szCs w:val="21"/>
              </w:rPr>
            </w:pPr>
            <w:r>
              <w:rPr>
                <w:rFonts w:hint="eastAsia"/>
                <w:b/>
                <w:szCs w:val="21"/>
              </w:rPr>
              <w:t>T: Now, you are A and the pen is B, please make the dialogue.</w:t>
            </w:r>
          </w:p>
          <w:p w:rsidR="004C5AA4" w:rsidRDefault="004C5AA4">
            <w:pPr>
              <w:tabs>
                <w:tab w:val="left" w:pos="1650"/>
              </w:tabs>
              <w:rPr>
                <w:rFonts w:hint="eastAsia"/>
                <w:b/>
                <w:szCs w:val="21"/>
              </w:rPr>
            </w:pPr>
            <w:r>
              <w:rPr>
                <w:rFonts w:hint="eastAsia"/>
                <w:b/>
                <w:szCs w:val="21"/>
              </w:rPr>
              <w:t>T: Now, change it, you are B and the pen is A.</w:t>
            </w:r>
          </w:p>
          <w:p w:rsidR="004C5AA4" w:rsidRDefault="004C5AA4">
            <w:pPr>
              <w:tabs>
                <w:tab w:val="left" w:pos="1650"/>
              </w:tabs>
              <w:rPr>
                <w:b/>
                <w:szCs w:val="21"/>
              </w:rPr>
            </w:pPr>
            <w:r>
              <w:rPr>
                <w:rFonts w:hint="eastAsia"/>
                <w:b/>
                <w:szCs w:val="21"/>
              </w:rPr>
              <w:lastRenderedPageBreak/>
              <w:t>T: Close the books, make your own conversation.</w:t>
            </w:r>
          </w:p>
          <w:p w:rsidR="004C5AA4" w:rsidRDefault="004C5AA4">
            <w:pPr>
              <w:rPr>
                <w:b/>
                <w:szCs w:val="21"/>
              </w:rPr>
            </w:pPr>
          </w:p>
        </w:tc>
      </w:tr>
      <w:tr w:rsidR="004C5AA4">
        <w:tc>
          <w:tcPr>
            <w:tcW w:w="1420" w:type="dxa"/>
          </w:tcPr>
          <w:p w:rsidR="004C5AA4" w:rsidRDefault="004C5AA4">
            <w:pPr>
              <w:jc w:val="center"/>
              <w:rPr>
                <w:rFonts w:hint="eastAsia"/>
                <w:b/>
                <w:szCs w:val="21"/>
              </w:rPr>
            </w:pPr>
            <w:r>
              <w:rPr>
                <w:rFonts w:hint="eastAsia"/>
                <w:b/>
                <w:szCs w:val="21"/>
              </w:rPr>
              <w:lastRenderedPageBreak/>
              <w:t xml:space="preserve">          </w:t>
            </w:r>
            <w:r>
              <w:rPr>
                <w:rFonts w:hint="eastAsia"/>
                <w:b/>
                <w:szCs w:val="21"/>
              </w:rPr>
              <w:t>点解环节</w:t>
            </w:r>
          </w:p>
          <w:p w:rsidR="004C5AA4" w:rsidRDefault="004C5AA4">
            <w:pPr>
              <w:jc w:val="center"/>
              <w:rPr>
                <w:rFonts w:hint="eastAsia"/>
                <w:b/>
                <w:szCs w:val="21"/>
              </w:rPr>
            </w:pPr>
            <w:r>
              <w:rPr>
                <w:rFonts w:hint="eastAsia"/>
                <w:b/>
                <w:szCs w:val="21"/>
              </w:rPr>
              <w:t>活动设计：</w:t>
            </w:r>
          </w:p>
        </w:tc>
        <w:tc>
          <w:tcPr>
            <w:tcW w:w="7102" w:type="dxa"/>
            <w:gridSpan w:val="5"/>
          </w:tcPr>
          <w:p w:rsidR="004C5AA4" w:rsidRDefault="004C5AA4">
            <w:pPr>
              <w:rPr>
                <w:b/>
                <w:szCs w:val="21"/>
              </w:rPr>
            </w:pPr>
            <w:r>
              <w:rPr>
                <w:rFonts w:hint="eastAsia"/>
                <w:b/>
                <w:szCs w:val="21"/>
              </w:rPr>
              <w:t>活动设计</w:t>
            </w:r>
            <w:r>
              <w:rPr>
                <w:rFonts w:hint="eastAsia"/>
                <w:b/>
                <w:szCs w:val="21"/>
              </w:rPr>
              <w:t xml:space="preserve"> </w:t>
            </w:r>
            <w:r>
              <w:rPr>
                <w:rFonts w:hint="eastAsia"/>
                <w:b/>
                <w:szCs w:val="21"/>
              </w:rPr>
              <w:t>（</w:t>
            </w:r>
            <w:r>
              <w:rPr>
                <w:rFonts w:hint="eastAsia"/>
                <w:b/>
                <w:szCs w:val="21"/>
              </w:rPr>
              <w:t>1</w:t>
            </w:r>
            <w:r>
              <w:rPr>
                <w:rFonts w:hint="eastAsia"/>
                <w:b/>
                <w:szCs w:val="21"/>
              </w:rPr>
              <w:t>）</w:t>
            </w:r>
          </w:p>
          <w:p w:rsidR="004C5AA4" w:rsidRDefault="004C5AA4">
            <w:pPr>
              <w:rPr>
                <w:b/>
                <w:szCs w:val="21"/>
              </w:rPr>
            </w:pPr>
            <w:r>
              <w:rPr>
                <w:rFonts w:hint="eastAsia"/>
                <w:b/>
                <w:szCs w:val="21"/>
              </w:rPr>
              <w:t>活动名称：音标大揭秘</w:t>
            </w:r>
          </w:p>
          <w:p w:rsidR="004C5AA4" w:rsidRDefault="004C5AA4">
            <w:pPr>
              <w:tabs>
                <w:tab w:val="left" w:pos="1650"/>
              </w:tabs>
              <w:rPr>
                <w:rFonts w:hint="eastAsia"/>
                <w:b/>
                <w:szCs w:val="21"/>
              </w:rPr>
            </w:pPr>
            <w:r>
              <w:rPr>
                <w:rFonts w:hint="eastAsia"/>
                <w:b/>
                <w:szCs w:val="21"/>
              </w:rPr>
              <w:t>活动步骤：</w:t>
            </w:r>
          </w:p>
          <w:p w:rsidR="004C5AA4" w:rsidRDefault="004C5AA4">
            <w:pPr>
              <w:numPr>
                <w:ilvl w:val="0"/>
                <w:numId w:val="7"/>
              </w:numPr>
              <w:tabs>
                <w:tab w:val="left" w:pos="1650"/>
              </w:tabs>
              <w:rPr>
                <w:rFonts w:hint="eastAsia"/>
                <w:b/>
                <w:szCs w:val="21"/>
              </w:rPr>
            </w:pPr>
            <w:r>
              <w:rPr>
                <w:rFonts w:hint="eastAsia"/>
                <w:b/>
                <w:szCs w:val="21"/>
              </w:rPr>
              <w:t>用点读笔对音标进行点读，学生认真听</w:t>
            </w:r>
          </w:p>
          <w:p w:rsidR="004C5AA4" w:rsidRDefault="004C5AA4">
            <w:pPr>
              <w:numPr>
                <w:ilvl w:val="0"/>
                <w:numId w:val="7"/>
              </w:numPr>
              <w:tabs>
                <w:tab w:val="left" w:pos="1650"/>
              </w:tabs>
              <w:rPr>
                <w:rFonts w:hint="eastAsia"/>
                <w:b/>
                <w:szCs w:val="21"/>
              </w:rPr>
            </w:pPr>
            <w:r>
              <w:rPr>
                <w:rFonts w:hint="eastAsia"/>
                <w:b/>
                <w:szCs w:val="21"/>
              </w:rPr>
              <w:t>学生跟读音标，明确其确切发音</w:t>
            </w:r>
          </w:p>
          <w:p w:rsidR="004C5AA4" w:rsidRDefault="004C5AA4">
            <w:pPr>
              <w:numPr>
                <w:ilvl w:val="0"/>
                <w:numId w:val="7"/>
              </w:numPr>
              <w:tabs>
                <w:tab w:val="left" w:pos="1650"/>
              </w:tabs>
              <w:rPr>
                <w:rFonts w:hint="eastAsia"/>
                <w:b/>
                <w:szCs w:val="21"/>
              </w:rPr>
            </w:pPr>
            <w:r>
              <w:rPr>
                <w:rFonts w:hint="eastAsia"/>
                <w:b/>
                <w:szCs w:val="21"/>
              </w:rPr>
              <w:t>结合音标口型图片，学生以小组为单位，进行练习。</w:t>
            </w:r>
          </w:p>
          <w:p w:rsidR="004C5AA4" w:rsidRDefault="004C5AA4">
            <w:pPr>
              <w:numPr>
                <w:ilvl w:val="0"/>
                <w:numId w:val="7"/>
              </w:numPr>
              <w:tabs>
                <w:tab w:val="left" w:pos="1650"/>
              </w:tabs>
              <w:rPr>
                <w:rFonts w:hint="eastAsia"/>
                <w:b/>
                <w:szCs w:val="21"/>
              </w:rPr>
            </w:pPr>
            <w:r>
              <w:rPr>
                <w:rFonts w:hint="eastAsia"/>
                <w:b/>
                <w:szCs w:val="21"/>
              </w:rPr>
              <w:t>小组之间进行比赛，看看是发的更准确</w:t>
            </w:r>
          </w:p>
          <w:p w:rsidR="004C5AA4" w:rsidRDefault="004C5AA4">
            <w:pPr>
              <w:tabs>
                <w:tab w:val="left" w:pos="1650"/>
              </w:tabs>
              <w:rPr>
                <w:rFonts w:hint="eastAsia"/>
                <w:b/>
                <w:szCs w:val="21"/>
              </w:rPr>
            </w:pPr>
            <w:r>
              <w:rPr>
                <w:rFonts w:hint="eastAsia"/>
                <w:b/>
                <w:szCs w:val="21"/>
              </w:rPr>
              <w:t>设计意图：</w:t>
            </w:r>
            <w:r>
              <w:rPr>
                <w:rFonts w:hint="eastAsia"/>
                <w:b/>
                <w:szCs w:val="21"/>
              </w:rPr>
              <w:t xml:space="preserve"> </w:t>
            </w:r>
          </w:p>
          <w:p w:rsidR="004C5AA4" w:rsidRDefault="004C5AA4">
            <w:pPr>
              <w:tabs>
                <w:tab w:val="left" w:pos="1650"/>
              </w:tabs>
              <w:rPr>
                <w:b/>
                <w:szCs w:val="21"/>
              </w:rPr>
            </w:pPr>
            <w:r>
              <w:rPr>
                <w:rFonts w:hint="eastAsia"/>
                <w:b/>
                <w:szCs w:val="21"/>
              </w:rPr>
              <w:t>结合图片和说明，让学生明确音标的正确发音，为以后单词及句子的正确发音打下良好的基础，可以改变以前很多学生讲不地道的英语的现象</w:t>
            </w:r>
            <w:r>
              <w:rPr>
                <w:b/>
                <w:szCs w:val="21"/>
              </w:rPr>
              <w:tab/>
            </w:r>
          </w:p>
          <w:p w:rsidR="004C5AA4" w:rsidRDefault="004C5AA4">
            <w:pPr>
              <w:tabs>
                <w:tab w:val="left" w:pos="1923"/>
              </w:tabs>
              <w:rPr>
                <w:rFonts w:hint="eastAsia"/>
                <w:b/>
                <w:szCs w:val="21"/>
              </w:rPr>
            </w:pPr>
            <w:r>
              <w:rPr>
                <w:rFonts w:hint="eastAsia"/>
                <w:b/>
                <w:szCs w:val="21"/>
              </w:rPr>
              <w:t>活动指令：</w:t>
            </w:r>
            <w:r>
              <w:rPr>
                <w:rFonts w:hint="eastAsia"/>
                <w:b/>
                <w:szCs w:val="21"/>
              </w:rPr>
              <w:tab/>
              <w:t xml:space="preserve"> </w:t>
            </w:r>
          </w:p>
          <w:p w:rsidR="004C5AA4" w:rsidRDefault="004C5AA4">
            <w:pPr>
              <w:tabs>
                <w:tab w:val="left" w:pos="1650"/>
              </w:tabs>
              <w:rPr>
                <w:rFonts w:hint="eastAsia"/>
                <w:b/>
                <w:szCs w:val="21"/>
              </w:rPr>
            </w:pPr>
            <w:r>
              <w:rPr>
                <w:rFonts w:hint="eastAsia"/>
                <w:b/>
                <w:szCs w:val="21"/>
              </w:rPr>
              <w:t>T: First, let</w:t>
            </w:r>
            <w:r>
              <w:rPr>
                <w:b/>
                <w:szCs w:val="21"/>
              </w:rPr>
              <w:t>’</w:t>
            </w:r>
            <w:r>
              <w:rPr>
                <w:rFonts w:hint="eastAsia"/>
                <w:b/>
                <w:szCs w:val="21"/>
              </w:rPr>
              <w:t>t listen to the reader.</w:t>
            </w:r>
          </w:p>
          <w:p w:rsidR="004C5AA4" w:rsidRDefault="004C5AA4">
            <w:pPr>
              <w:rPr>
                <w:rFonts w:hint="eastAsia"/>
                <w:b/>
                <w:szCs w:val="21"/>
              </w:rPr>
            </w:pPr>
            <w:r>
              <w:rPr>
                <w:rFonts w:hint="eastAsia"/>
                <w:b/>
                <w:szCs w:val="21"/>
              </w:rPr>
              <w:t>T: Please follow the pen, and read them.</w:t>
            </w:r>
          </w:p>
          <w:p w:rsidR="004C5AA4" w:rsidRDefault="004C5AA4">
            <w:pPr>
              <w:rPr>
                <w:rFonts w:hint="eastAsia"/>
                <w:b/>
                <w:szCs w:val="21"/>
              </w:rPr>
            </w:pPr>
            <w:r>
              <w:rPr>
                <w:rFonts w:hint="eastAsia"/>
                <w:b/>
                <w:szCs w:val="21"/>
              </w:rPr>
              <w:t>T: Now, please look at the picture and practice by yourself.</w:t>
            </w:r>
          </w:p>
          <w:p w:rsidR="004C5AA4" w:rsidRDefault="004C5AA4">
            <w:pPr>
              <w:rPr>
                <w:rFonts w:hint="eastAsia"/>
                <w:b/>
                <w:szCs w:val="21"/>
              </w:rPr>
            </w:pPr>
            <w:r>
              <w:rPr>
                <w:rFonts w:hint="eastAsia"/>
                <w:b/>
                <w:szCs w:val="21"/>
              </w:rPr>
              <w:t>T: Ple</w:t>
            </w:r>
            <w:r w:rsidR="008A72F6">
              <w:rPr>
                <w:rFonts w:hint="eastAsia"/>
                <w:b/>
                <w:szCs w:val="21"/>
              </w:rPr>
              <w:t xml:space="preserve">ase pay attention to the right </w:t>
            </w:r>
            <w:r>
              <w:rPr>
                <w:rFonts w:hint="eastAsia"/>
                <w:b/>
                <w:szCs w:val="21"/>
              </w:rPr>
              <w:t>place of the mouse.</w:t>
            </w:r>
          </w:p>
          <w:p w:rsidR="004C5AA4" w:rsidRDefault="004C5AA4">
            <w:pPr>
              <w:rPr>
                <w:rFonts w:hint="eastAsia"/>
                <w:b/>
                <w:szCs w:val="21"/>
              </w:rPr>
            </w:pPr>
            <w:r>
              <w:rPr>
                <w:rFonts w:hint="eastAsia"/>
                <w:b/>
                <w:szCs w:val="21"/>
              </w:rPr>
              <w:t>T: Who would like to have a try ?</w:t>
            </w:r>
          </w:p>
          <w:p w:rsidR="004C5AA4" w:rsidRDefault="004C5AA4">
            <w:pPr>
              <w:rPr>
                <w:rFonts w:hint="eastAsia"/>
                <w:b/>
                <w:szCs w:val="21"/>
              </w:rPr>
            </w:pPr>
            <w:r>
              <w:rPr>
                <w:rFonts w:hint="eastAsia"/>
                <w:b/>
                <w:szCs w:val="21"/>
              </w:rPr>
              <w:t>T: Mary, Please pronounce the letter /w/ and /v/.</w:t>
            </w:r>
          </w:p>
          <w:p w:rsidR="004C5AA4" w:rsidRDefault="004C5AA4">
            <w:pPr>
              <w:rPr>
                <w:rFonts w:hint="eastAsia"/>
                <w:b/>
                <w:szCs w:val="21"/>
              </w:rPr>
            </w:pPr>
            <w:r>
              <w:rPr>
                <w:rFonts w:hint="eastAsia"/>
                <w:b/>
                <w:szCs w:val="21"/>
              </w:rPr>
              <w:t>活动设计</w:t>
            </w:r>
            <w:r>
              <w:rPr>
                <w:rFonts w:hint="eastAsia"/>
                <w:b/>
                <w:szCs w:val="21"/>
              </w:rPr>
              <w:t xml:space="preserve"> </w:t>
            </w:r>
            <w:r>
              <w:rPr>
                <w:rFonts w:hint="eastAsia"/>
                <w:b/>
                <w:szCs w:val="21"/>
              </w:rPr>
              <w:t>（</w:t>
            </w:r>
            <w:r>
              <w:rPr>
                <w:rFonts w:hint="eastAsia"/>
                <w:b/>
                <w:szCs w:val="21"/>
              </w:rPr>
              <w:t>2</w:t>
            </w:r>
            <w:r>
              <w:rPr>
                <w:rFonts w:hint="eastAsia"/>
                <w:b/>
                <w:szCs w:val="21"/>
              </w:rPr>
              <w:t>）</w:t>
            </w:r>
          </w:p>
          <w:p w:rsidR="004C5AA4" w:rsidRDefault="004C5AA4">
            <w:pPr>
              <w:rPr>
                <w:rFonts w:hint="eastAsia"/>
                <w:b/>
                <w:szCs w:val="21"/>
              </w:rPr>
            </w:pPr>
            <w:r>
              <w:rPr>
                <w:rFonts w:hint="eastAsia"/>
                <w:b/>
                <w:szCs w:val="21"/>
              </w:rPr>
              <w:t>活动名称：词义细解释</w:t>
            </w:r>
          </w:p>
          <w:p w:rsidR="004C5AA4" w:rsidRDefault="004C5AA4">
            <w:pPr>
              <w:rPr>
                <w:rFonts w:hint="eastAsia"/>
                <w:b/>
                <w:szCs w:val="21"/>
              </w:rPr>
            </w:pPr>
            <w:r>
              <w:rPr>
                <w:rFonts w:hint="eastAsia"/>
                <w:b/>
                <w:szCs w:val="21"/>
              </w:rPr>
              <w:t>活动步骤：</w:t>
            </w:r>
          </w:p>
          <w:p w:rsidR="004C5AA4" w:rsidRDefault="004C5AA4">
            <w:pPr>
              <w:numPr>
                <w:ilvl w:val="0"/>
                <w:numId w:val="8"/>
              </w:numPr>
              <w:rPr>
                <w:rFonts w:hint="eastAsia"/>
                <w:b/>
                <w:szCs w:val="21"/>
              </w:rPr>
            </w:pPr>
            <w:r>
              <w:rPr>
                <w:rFonts w:hint="eastAsia"/>
                <w:b/>
                <w:szCs w:val="21"/>
              </w:rPr>
              <w:t xml:space="preserve"> </w:t>
            </w:r>
            <w:r>
              <w:rPr>
                <w:rFonts w:hint="eastAsia"/>
                <w:b/>
                <w:szCs w:val="21"/>
              </w:rPr>
              <w:t>教师根据需要，选择一片合适的短文。</w:t>
            </w:r>
          </w:p>
          <w:p w:rsidR="004C5AA4" w:rsidRDefault="004C5AA4">
            <w:pPr>
              <w:numPr>
                <w:ilvl w:val="0"/>
                <w:numId w:val="8"/>
              </w:numPr>
              <w:rPr>
                <w:rFonts w:hint="eastAsia"/>
                <w:b/>
                <w:szCs w:val="21"/>
              </w:rPr>
            </w:pPr>
            <w:r>
              <w:rPr>
                <w:rFonts w:hint="eastAsia"/>
                <w:b/>
                <w:szCs w:val="21"/>
              </w:rPr>
              <w:t xml:space="preserve"> </w:t>
            </w:r>
            <w:r>
              <w:rPr>
                <w:rFonts w:hint="eastAsia"/>
                <w:b/>
                <w:szCs w:val="21"/>
              </w:rPr>
              <w:t>让学生自己阅读并尝试着翻译成汉语。</w:t>
            </w:r>
          </w:p>
          <w:p w:rsidR="004C5AA4" w:rsidRDefault="004C5AA4">
            <w:pPr>
              <w:numPr>
                <w:ilvl w:val="0"/>
                <w:numId w:val="8"/>
              </w:numPr>
              <w:rPr>
                <w:rFonts w:hint="eastAsia"/>
                <w:b/>
                <w:szCs w:val="21"/>
              </w:rPr>
            </w:pPr>
            <w:r>
              <w:rPr>
                <w:rFonts w:hint="eastAsia"/>
                <w:b/>
                <w:szCs w:val="21"/>
              </w:rPr>
              <w:t xml:space="preserve"> </w:t>
            </w:r>
            <w:r>
              <w:rPr>
                <w:rFonts w:hint="eastAsia"/>
                <w:b/>
                <w:szCs w:val="21"/>
              </w:rPr>
              <w:t>教师把需要注意的词事先标记，让学生早有准备</w:t>
            </w:r>
          </w:p>
          <w:p w:rsidR="004C5AA4" w:rsidRDefault="004C5AA4">
            <w:pPr>
              <w:numPr>
                <w:ilvl w:val="0"/>
                <w:numId w:val="8"/>
              </w:numPr>
              <w:rPr>
                <w:rFonts w:hint="eastAsia"/>
                <w:b/>
                <w:szCs w:val="21"/>
              </w:rPr>
            </w:pPr>
            <w:r>
              <w:rPr>
                <w:rFonts w:hint="eastAsia"/>
                <w:b/>
                <w:szCs w:val="21"/>
              </w:rPr>
              <w:t xml:space="preserve"> </w:t>
            </w:r>
            <w:r>
              <w:rPr>
                <w:rFonts w:hint="eastAsia"/>
                <w:b/>
                <w:szCs w:val="21"/>
              </w:rPr>
              <w:t>用点读笔进行解释，让学生感知自己的翻译和点读笔中的翻译有什么不同。</w:t>
            </w:r>
          </w:p>
          <w:p w:rsidR="004C5AA4" w:rsidRDefault="004C5AA4">
            <w:pPr>
              <w:tabs>
                <w:tab w:val="left" w:pos="1650"/>
              </w:tabs>
              <w:rPr>
                <w:rFonts w:hint="eastAsia"/>
                <w:b/>
                <w:szCs w:val="21"/>
              </w:rPr>
            </w:pPr>
            <w:r>
              <w:rPr>
                <w:rFonts w:hint="eastAsia"/>
                <w:b/>
                <w:szCs w:val="21"/>
              </w:rPr>
              <w:t>设计意图：</w:t>
            </w:r>
            <w:r>
              <w:rPr>
                <w:rFonts w:hint="eastAsia"/>
                <w:b/>
                <w:szCs w:val="21"/>
              </w:rPr>
              <w:t xml:space="preserve"> </w:t>
            </w:r>
          </w:p>
          <w:p w:rsidR="004C5AA4" w:rsidRDefault="004C5AA4">
            <w:pPr>
              <w:tabs>
                <w:tab w:val="left" w:pos="1650"/>
              </w:tabs>
              <w:rPr>
                <w:b/>
                <w:szCs w:val="21"/>
              </w:rPr>
            </w:pPr>
            <w:r>
              <w:rPr>
                <w:rFonts w:hint="eastAsia"/>
                <w:b/>
                <w:szCs w:val="21"/>
              </w:rPr>
              <w:t>通过让学生阅读不同种类的文章，体会同一个单词在不同的情景中不同的含义。增强学生的语感，从而提高学生的阅读水平</w:t>
            </w:r>
            <w:r>
              <w:rPr>
                <w:b/>
                <w:szCs w:val="21"/>
              </w:rPr>
              <w:tab/>
            </w:r>
            <w:r>
              <w:rPr>
                <w:rFonts w:hint="eastAsia"/>
                <w:b/>
                <w:szCs w:val="21"/>
              </w:rPr>
              <w:t>。</w:t>
            </w:r>
          </w:p>
          <w:p w:rsidR="004C5AA4" w:rsidRDefault="004C5AA4">
            <w:pPr>
              <w:tabs>
                <w:tab w:val="left" w:pos="1650"/>
              </w:tabs>
              <w:rPr>
                <w:b/>
                <w:szCs w:val="21"/>
              </w:rPr>
            </w:pPr>
            <w:r>
              <w:rPr>
                <w:rFonts w:hint="eastAsia"/>
                <w:b/>
                <w:szCs w:val="21"/>
              </w:rPr>
              <w:t>活动指令：</w:t>
            </w:r>
          </w:p>
          <w:p w:rsidR="004C5AA4" w:rsidRDefault="004C5AA4">
            <w:pPr>
              <w:rPr>
                <w:rFonts w:hint="eastAsia"/>
                <w:b/>
                <w:szCs w:val="21"/>
              </w:rPr>
            </w:pPr>
            <w:r>
              <w:rPr>
                <w:rFonts w:hint="eastAsia"/>
                <w:b/>
                <w:szCs w:val="21"/>
              </w:rPr>
              <w:t>T: Please read the passage carefully.</w:t>
            </w:r>
          </w:p>
          <w:p w:rsidR="004C5AA4" w:rsidRDefault="004C5AA4">
            <w:pPr>
              <w:rPr>
                <w:rFonts w:hint="eastAsia"/>
                <w:b/>
                <w:szCs w:val="21"/>
              </w:rPr>
            </w:pPr>
            <w:r>
              <w:rPr>
                <w:rFonts w:hint="eastAsia"/>
                <w:b/>
                <w:szCs w:val="21"/>
              </w:rPr>
              <w:t>T: While reading try to translate the passage into Chinese</w:t>
            </w:r>
          </w:p>
          <w:p w:rsidR="004C5AA4" w:rsidRDefault="008A72F6">
            <w:pPr>
              <w:rPr>
                <w:rFonts w:hint="eastAsia"/>
                <w:b/>
                <w:szCs w:val="21"/>
              </w:rPr>
            </w:pPr>
            <w:r>
              <w:rPr>
                <w:rFonts w:hint="eastAsia"/>
                <w:b/>
                <w:szCs w:val="21"/>
              </w:rPr>
              <w:t xml:space="preserve">T: Now, listen to the </w:t>
            </w:r>
            <w:r w:rsidR="004C5AA4">
              <w:rPr>
                <w:rFonts w:hint="eastAsia"/>
                <w:b/>
                <w:szCs w:val="21"/>
              </w:rPr>
              <w:t>pen, let</w:t>
            </w:r>
            <w:r w:rsidR="004C5AA4">
              <w:rPr>
                <w:b/>
                <w:szCs w:val="21"/>
              </w:rPr>
              <w:t>’</w:t>
            </w:r>
            <w:r w:rsidR="004C5AA4">
              <w:rPr>
                <w:rFonts w:hint="eastAsia"/>
                <w:b/>
                <w:szCs w:val="21"/>
              </w:rPr>
              <w:t>s find out the meaning of the words.</w:t>
            </w:r>
          </w:p>
          <w:p w:rsidR="004C5AA4" w:rsidRDefault="004C5AA4">
            <w:pPr>
              <w:rPr>
                <w:rFonts w:hint="eastAsia"/>
                <w:b/>
                <w:szCs w:val="21"/>
              </w:rPr>
            </w:pPr>
            <w:r>
              <w:rPr>
                <w:rFonts w:hint="eastAsia"/>
                <w:b/>
                <w:szCs w:val="21"/>
              </w:rPr>
              <w:t>T: Please compare your translation with the right translation</w:t>
            </w:r>
          </w:p>
          <w:p w:rsidR="004C5AA4" w:rsidRDefault="004C5AA4">
            <w:pPr>
              <w:rPr>
                <w:b/>
                <w:szCs w:val="21"/>
              </w:rPr>
            </w:pPr>
            <w:r>
              <w:rPr>
                <w:rFonts w:hint="eastAsia"/>
                <w:b/>
                <w:szCs w:val="21"/>
              </w:rPr>
              <w:t>活动设计（</w:t>
            </w:r>
            <w:r>
              <w:rPr>
                <w:rFonts w:hint="eastAsia"/>
                <w:b/>
                <w:szCs w:val="21"/>
              </w:rPr>
              <w:t>3</w:t>
            </w:r>
            <w:r>
              <w:rPr>
                <w:rFonts w:hint="eastAsia"/>
                <w:b/>
                <w:szCs w:val="21"/>
              </w:rPr>
              <w:t>）</w:t>
            </w:r>
          </w:p>
          <w:p w:rsidR="004C5AA4" w:rsidRDefault="004C5AA4">
            <w:pPr>
              <w:rPr>
                <w:b/>
                <w:szCs w:val="21"/>
              </w:rPr>
            </w:pPr>
            <w:r>
              <w:rPr>
                <w:rFonts w:hint="eastAsia"/>
                <w:b/>
                <w:szCs w:val="21"/>
              </w:rPr>
              <w:t>活动名称：语法易总结</w:t>
            </w:r>
          </w:p>
          <w:p w:rsidR="004C5AA4" w:rsidRDefault="004C5AA4">
            <w:pPr>
              <w:rPr>
                <w:rFonts w:hint="eastAsia"/>
                <w:b/>
                <w:szCs w:val="21"/>
              </w:rPr>
            </w:pPr>
            <w:r>
              <w:rPr>
                <w:rFonts w:hint="eastAsia"/>
                <w:b/>
                <w:szCs w:val="21"/>
              </w:rPr>
              <w:t>活动步骤：把相关语法放一起先由学生自己总结，然后，跟着点读笔，一起分析学习，进行统一讲解，分析，找出不同点与相同点。比如，现在进行时和过去进行时的学习。</w:t>
            </w:r>
          </w:p>
          <w:p w:rsidR="004C5AA4" w:rsidRDefault="004C5AA4">
            <w:pPr>
              <w:tabs>
                <w:tab w:val="left" w:pos="1650"/>
              </w:tabs>
              <w:rPr>
                <w:b/>
                <w:szCs w:val="21"/>
              </w:rPr>
            </w:pPr>
            <w:r>
              <w:rPr>
                <w:rFonts w:hint="eastAsia"/>
                <w:b/>
                <w:szCs w:val="21"/>
              </w:rPr>
              <w:t>设计意图：有关知识放在一起学习，更有利于学生的理解接受。</w:t>
            </w:r>
            <w:r>
              <w:rPr>
                <w:b/>
                <w:szCs w:val="21"/>
              </w:rPr>
              <w:tab/>
            </w:r>
          </w:p>
          <w:p w:rsidR="004C5AA4" w:rsidRDefault="004C5AA4">
            <w:pPr>
              <w:tabs>
                <w:tab w:val="left" w:pos="1650"/>
              </w:tabs>
              <w:rPr>
                <w:rFonts w:hint="eastAsia"/>
                <w:b/>
                <w:szCs w:val="21"/>
              </w:rPr>
            </w:pPr>
            <w:r>
              <w:rPr>
                <w:rFonts w:hint="eastAsia"/>
                <w:b/>
                <w:szCs w:val="21"/>
              </w:rPr>
              <w:t>活动指令：</w:t>
            </w:r>
          </w:p>
          <w:p w:rsidR="004C5AA4" w:rsidRDefault="004C5AA4">
            <w:pPr>
              <w:tabs>
                <w:tab w:val="left" w:pos="1650"/>
              </w:tabs>
              <w:rPr>
                <w:rFonts w:hint="eastAsia"/>
                <w:b/>
                <w:szCs w:val="21"/>
              </w:rPr>
            </w:pPr>
            <w:r>
              <w:rPr>
                <w:rFonts w:hint="eastAsia"/>
                <w:b/>
                <w:szCs w:val="21"/>
              </w:rPr>
              <w:t>T: Please look at the two se</w:t>
            </w:r>
            <w:r w:rsidR="008A72F6">
              <w:rPr>
                <w:rFonts w:hint="eastAsia"/>
                <w:b/>
                <w:szCs w:val="21"/>
              </w:rPr>
              <w:t>ntences, try to find out the</w:t>
            </w:r>
            <w:r>
              <w:rPr>
                <w:rFonts w:hint="eastAsia"/>
                <w:b/>
                <w:szCs w:val="21"/>
              </w:rPr>
              <w:t xml:space="preserve"> same and the different places. </w:t>
            </w:r>
          </w:p>
          <w:p w:rsidR="004C5AA4" w:rsidRDefault="004C5AA4">
            <w:pPr>
              <w:tabs>
                <w:tab w:val="left" w:pos="1650"/>
              </w:tabs>
              <w:rPr>
                <w:rFonts w:hint="eastAsia"/>
                <w:b/>
                <w:szCs w:val="21"/>
              </w:rPr>
            </w:pPr>
            <w:r>
              <w:rPr>
                <w:rFonts w:hint="eastAsia"/>
                <w:b/>
                <w:szCs w:val="21"/>
              </w:rPr>
              <w:lastRenderedPageBreak/>
              <w:t>T: Discuss the differences with partners in your groups.</w:t>
            </w:r>
          </w:p>
          <w:p w:rsidR="004C5AA4" w:rsidRDefault="004C5AA4">
            <w:pPr>
              <w:tabs>
                <w:tab w:val="left" w:pos="1650"/>
              </w:tabs>
              <w:rPr>
                <w:rFonts w:hint="eastAsia"/>
                <w:b/>
                <w:szCs w:val="21"/>
              </w:rPr>
            </w:pPr>
            <w:r>
              <w:rPr>
                <w:rFonts w:hint="eastAsia"/>
                <w:b/>
                <w:szCs w:val="21"/>
              </w:rPr>
              <w:t>T: Now, open the pen and listen to the explanation.</w:t>
            </w:r>
          </w:p>
          <w:p w:rsidR="004C5AA4" w:rsidRDefault="004C5AA4">
            <w:pPr>
              <w:rPr>
                <w:b/>
                <w:szCs w:val="21"/>
              </w:rPr>
            </w:pPr>
          </w:p>
        </w:tc>
      </w:tr>
      <w:tr w:rsidR="004C5AA4">
        <w:tc>
          <w:tcPr>
            <w:tcW w:w="1420" w:type="dxa"/>
          </w:tcPr>
          <w:p w:rsidR="004C5AA4" w:rsidRDefault="004C5AA4">
            <w:pPr>
              <w:rPr>
                <w:rFonts w:hint="eastAsia"/>
                <w:b/>
                <w:szCs w:val="21"/>
              </w:rPr>
            </w:pPr>
            <w:r>
              <w:rPr>
                <w:rFonts w:hint="eastAsia"/>
                <w:b/>
                <w:szCs w:val="21"/>
              </w:rPr>
              <w:lastRenderedPageBreak/>
              <w:t>点学环节</w:t>
            </w:r>
          </w:p>
          <w:p w:rsidR="004C5AA4" w:rsidRDefault="004C5AA4">
            <w:pPr>
              <w:rPr>
                <w:rFonts w:hint="eastAsia"/>
                <w:b/>
                <w:szCs w:val="21"/>
              </w:rPr>
            </w:pPr>
            <w:r>
              <w:rPr>
                <w:rFonts w:hint="eastAsia"/>
                <w:b/>
                <w:szCs w:val="21"/>
              </w:rPr>
              <w:t>活动设计：</w:t>
            </w:r>
          </w:p>
        </w:tc>
        <w:tc>
          <w:tcPr>
            <w:tcW w:w="7102" w:type="dxa"/>
            <w:gridSpan w:val="5"/>
          </w:tcPr>
          <w:p w:rsidR="004C5AA4" w:rsidRPr="009A70CD" w:rsidRDefault="004C5AA4">
            <w:pPr>
              <w:tabs>
                <w:tab w:val="right" w:pos="6886"/>
              </w:tabs>
              <w:rPr>
                <w:b/>
                <w:color w:val="FF0000"/>
                <w:szCs w:val="21"/>
              </w:rPr>
            </w:pPr>
            <w:r w:rsidRPr="009A70CD">
              <w:rPr>
                <w:rFonts w:hint="eastAsia"/>
                <w:b/>
                <w:color w:val="FF0000"/>
                <w:szCs w:val="21"/>
              </w:rPr>
              <w:t>活动设计</w:t>
            </w:r>
            <w:r w:rsidRPr="009A70CD">
              <w:rPr>
                <w:rFonts w:hint="eastAsia"/>
                <w:b/>
                <w:color w:val="FF0000"/>
                <w:szCs w:val="21"/>
              </w:rPr>
              <w:t xml:space="preserve"> </w:t>
            </w:r>
            <w:r w:rsidRPr="009A70CD">
              <w:rPr>
                <w:rFonts w:hint="eastAsia"/>
                <w:b/>
                <w:color w:val="FF0000"/>
                <w:szCs w:val="21"/>
              </w:rPr>
              <w:t>（</w:t>
            </w:r>
            <w:r w:rsidRPr="009A70CD">
              <w:rPr>
                <w:rFonts w:hint="eastAsia"/>
                <w:b/>
                <w:color w:val="FF0000"/>
                <w:szCs w:val="21"/>
              </w:rPr>
              <w:t>1</w:t>
            </w:r>
            <w:r w:rsidRPr="009A70CD">
              <w:rPr>
                <w:rFonts w:hint="eastAsia"/>
                <w:b/>
                <w:color w:val="FF0000"/>
                <w:szCs w:val="21"/>
              </w:rPr>
              <w:t>）</w:t>
            </w:r>
            <w:r w:rsidRPr="009A70CD">
              <w:rPr>
                <w:rFonts w:hint="eastAsia"/>
                <w:b/>
                <w:color w:val="FF0000"/>
                <w:szCs w:val="21"/>
              </w:rPr>
              <w:tab/>
            </w:r>
          </w:p>
          <w:p w:rsidR="004C5AA4" w:rsidRPr="009A70CD" w:rsidRDefault="004C5AA4">
            <w:pPr>
              <w:rPr>
                <w:b/>
                <w:color w:val="FF0000"/>
                <w:szCs w:val="21"/>
              </w:rPr>
            </w:pPr>
            <w:r w:rsidRPr="009A70CD">
              <w:rPr>
                <w:rFonts w:hint="eastAsia"/>
                <w:b/>
                <w:color w:val="FF0000"/>
                <w:szCs w:val="21"/>
              </w:rPr>
              <w:t>活动名称：听歌学英语</w:t>
            </w:r>
          </w:p>
          <w:p w:rsidR="004C5AA4" w:rsidRPr="009A70CD" w:rsidRDefault="004C5AA4">
            <w:pPr>
              <w:tabs>
                <w:tab w:val="left" w:pos="1650"/>
              </w:tabs>
              <w:rPr>
                <w:b/>
                <w:color w:val="FF0000"/>
                <w:szCs w:val="21"/>
              </w:rPr>
            </w:pPr>
            <w:r w:rsidRPr="009A70CD">
              <w:rPr>
                <w:rFonts w:hint="eastAsia"/>
                <w:b/>
                <w:color w:val="FF0000"/>
                <w:szCs w:val="21"/>
              </w:rPr>
              <w:t>活动步骤：教师根据需要，事先准备好一首学生熟悉的英文歌曲，教师对歌曲进行点读，学生认真听，在歌词中，需要注意的地方学生标注出来，例如，有语法要求的或者连读、弱化、等现象的。</w:t>
            </w:r>
          </w:p>
          <w:p w:rsidR="004C5AA4" w:rsidRPr="009A70CD" w:rsidRDefault="004C5AA4">
            <w:pPr>
              <w:tabs>
                <w:tab w:val="left" w:pos="1650"/>
              </w:tabs>
              <w:rPr>
                <w:b/>
                <w:color w:val="FF0000"/>
                <w:szCs w:val="21"/>
              </w:rPr>
            </w:pPr>
            <w:r w:rsidRPr="009A70CD">
              <w:rPr>
                <w:rFonts w:hint="eastAsia"/>
                <w:b/>
                <w:color w:val="FF0000"/>
                <w:szCs w:val="21"/>
              </w:rPr>
              <w:t>设计意图：通过学生感兴趣的方式，让学生在轻松快乐的环境中学会英语</w:t>
            </w:r>
          </w:p>
          <w:p w:rsidR="004C5AA4" w:rsidRPr="009A70CD" w:rsidRDefault="004C5AA4">
            <w:pPr>
              <w:rPr>
                <w:rFonts w:hint="eastAsia"/>
                <w:b/>
                <w:color w:val="FF0000"/>
                <w:szCs w:val="21"/>
              </w:rPr>
            </w:pPr>
            <w:r w:rsidRPr="009A70CD">
              <w:rPr>
                <w:rFonts w:hint="eastAsia"/>
                <w:b/>
                <w:color w:val="FF0000"/>
                <w:szCs w:val="21"/>
              </w:rPr>
              <w:t>活动指令：</w:t>
            </w:r>
          </w:p>
          <w:p w:rsidR="004C5AA4" w:rsidRPr="009A70CD" w:rsidRDefault="004C5AA4">
            <w:pPr>
              <w:rPr>
                <w:rFonts w:hint="eastAsia"/>
                <w:b/>
                <w:color w:val="FF0000"/>
                <w:szCs w:val="21"/>
              </w:rPr>
            </w:pPr>
            <w:r w:rsidRPr="009A70CD">
              <w:rPr>
                <w:rFonts w:hint="eastAsia"/>
                <w:b/>
                <w:color w:val="FF0000"/>
                <w:szCs w:val="21"/>
              </w:rPr>
              <w:t>T: Class, look at the song on the black.</w:t>
            </w:r>
          </w:p>
          <w:p w:rsidR="004C5AA4" w:rsidRPr="009A70CD" w:rsidRDefault="004C5AA4">
            <w:pPr>
              <w:rPr>
                <w:rFonts w:hint="eastAsia"/>
                <w:b/>
                <w:color w:val="FF0000"/>
                <w:szCs w:val="21"/>
              </w:rPr>
            </w:pPr>
            <w:r w:rsidRPr="009A70CD">
              <w:rPr>
                <w:rFonts w:hint="eastAsia"/>
                <w:b/>
                <w:color w:val="FF0000"/>
                <w:szCs w:val="21"/>
              </w:rPr>
              <w:t>T: Have you heard of the song?</w:t>
            </w:r>
          </w:p>
          <w:p w:rsidR="004C5AA4" w:rsidRPr="009A70CD" w:rsidRDefault="004C5AA4">
            <w:pPr>
              <w:rPr>
                <w:rFonts w:hint="eastAsia"/>
                <w:b/>
                <w:color w:val="FF0000"/>
                <w:szCs w:val="21"/>
              </w:rPr>
            </w:pPr>
            <w:r w:rsidRPr="009A70CD">
              <w:rPr>
                <w:rFonts w:hint="eastAsia"/>
                <w:b/>
                <w:color w:val="FF0000"/>
                <w:szCs w:val="21"/>
              </w:rPr>
              <w:t>T: Please listen to the song together.</w:t>
            </w:r>
          </w:p>
          <w:p w:rsidR="004C5AA4" w:rsidRPr="009A70CD" w:rsidRDefault="004C5AA4">
            <w:pPr>
              <w:rPr>
                <w:rFonts w:hint="eastAsia"/>
                <w:b/>
                <w:color w:val="FF0000"/>
                <w:szCs w:val="21"/>
              </w:rPr>
            </w:pPr>
            <w:r w:rsidRPr="009A70CD">
              <w:rPr>
                <w:rFonts w:hint="eastAsia"/>
                <w:b/>
                <w:color w:val="FF0000"/>
                <w:szCs w:val="21"/>
              </w:rPr>
              <w:t>T: While listening, pay attention to the words underlined.</w:t>
            </w:r>
          </w:p>
          <w:p w:rsidR="004C5AA4" w:rsidRDefault="004C5AA4">
            <w:pPr>
              <w:rPr>
                <w:b/>
                <w:szCs w:val="21"/>
              </w:rPr>
            </w:pPr>
            <w:r>
              <w:rPr>
                <w:rFonts w:hint="eastAsia"/>
                <w:b/>
                <w:szCs w:val="21"/>
              </w:rPr>
              <w:t>活动设计（</w:t>
            </w:r>
            <w:r>
              <w:rPr>
                <w:rFonts w:hint="eastAsia"/>
                <w:b/>
                <w:szCs w:val="21"/>
              </w:rPr>
              <w:t>2</w:t>
            </w:r>
            <w:r>
              <w:rPr>
                <w:rFonts w:hint="eastAsia"/>
                <w:b/>
                <w:szCs w:val="21"/>
              </w:rPr>
              <w:t>）</w:t>
            </w:r>
          </w:p>
          <w:p w:rsidR="004C5AA4" w:rsidRDefault="004C5AA4">
            <w:pPr>
              <w:rPr>
                <w:b/>
                <w:szCs w:val="21"/>
              </w:rPr>
            </w:pPr>
            <w:r>
              <w:rPr>
                <w:rFonts w:hint="eastAsia"/>
                <w:b/>
                <w:szCs w:val="21"/>
              </w:rPr>
              <w:t>活动名称：小小翻译家</w:t>
            </w:r>
          </w:p>
          <w:p w:rsidR="004C5AA4" w:rsidRDefault="004C5AA4">
            <w:pPr>
              <w:tabs>
                <w:tab w:val="left" w:pos="1650"/>
              </w:tabs>
              <w:rPr>
                <w:rFonts w:hint="eastAsia"/>
                <w:b/>
                <w:szCs w:val="21"/>
              </w:rPr>
            </w:pPr>
            <w:r>
              <w:rPr>
                <w:rFonts w:hint="eastAsia"/>
                <w:b/>
                <w:szCs w:val="21"/>
              </w:rPr>
              <w:t>活动步骤：</w:t>
            </w:r>
          </w:p>
          <w:p w:rsidR="004C5AA4" w:rsidRDefault="004C5AA4">
            <w:pPr>
              <w:numPr>
                <w:ilvl w:val="0"/>
                <w:numId w:val="9"/>
              </w:numPr>
              <w:tabs>
                <w:tab w:val="left" w:pos="1650"/>
              </w:tabs>
              <w:rPr>
                <w:rFonts w:hint="eastAsia"/>
                <w:b/>
                <w:szCs w:val="21"/>
              </w:rPr>
            </w:pPr>
            <w:r>
              <w:rPr>
                <w:rFonts w:hint="eastAsia"/>
                <w:b/>
                <w:szCs w:val="21"/>
              </w:rPr>
              <w:t>教师根据教学需要，事先准备好文章，让学生快速阅读，了解大意</w:t>
            </w:r>
          </w:p>
          <w:p w:rsidR="004C5AA4" w:rsidRDefault="004C5AA4">
            <w:pPr>
              <w:numPr>
                <w:ilvl w:val="0"/>
                <w:numId w:val="9"/>
              </w:numPr>
              <w:tabs>
                <w:tab w:val="left" w:pos="1650"/>
              </w:tabs>
              <w:rPr>
                <w:rFonts w:hint="eastAsia"/>
                <w:b/>
                <w:szCs w:val="21"/>
              </w:rPr>
            </w:pPr>
            <w:r>
              <w:rPr>
                <w:rFonts w:hint="eastAsia"/>
                <w:b/>
                <w:szCs w:val="21"/>
              </w:rPr>
              <w:t>用点读笔点读英文，学生进行中文翻译</w:t>
            </w:r>
          </w:p>
          <w:p w:rsidR="004C5AA4" w:rsidRDefault="004C5AA4">
            <w:pPr>
              <w:numPr>
                <w:ilvl w:val="0"/>
                <w:numId w:val="9"/>
              </w:numPr>
              <w:tabs>
                <w:tab w:val="left" w:pos="1650"/>
              </w:tabs>
              <w:rPr>
                <w:rFonts w:hint="eastAsia"/>
                <w:b/>
                <w:szCs w:val="21"/>
              </w:rPr>
            </w:pPr>
            <w:r>
              <w:rPr>
                <w:rFonts w:hint="eastAsia"/>
                <w:b/>
                <w:szCs w:val="21"/>
              </w:rPr>
              <w:t>让后，用点读笔点读进行中文翻译，看看谁翻译的好</w:t>
            </w:r>
          </w:p>
          <w:p w:rsidR="004C5AA4" w:rsidRDefault="004C5AA4">
            <w:pPr>
              <w:tabs>
                <w:tab w:val="left" w:pos="1650"/>
              </w:tabs>
              <w:rPr>
                <w:b/>
                <w:szCs w:val="21"/>
              </w:rPr>
            </w:pPr>
            <w:r>
              <w:rPr>
                <w:rFonts w:hint="eastAsia"/>
                <w:b/>
                <w:szCs w:val="21"/>
              </w:rPr>
              <w:t>设计意图：通过让学生进行翻译训练，能增强学生对文章的理解，学生使用点读笔点读，可以节约学生时间，培养自主学习的能力。</w:t>
            </w:r>
            <w:r>
              <w:rPr>
                <w:b/>
                <w:szCs w:val="21"/>
              </w:rPr>
              <w:tab/>
            </w:r>
          </w:p>
          <w:p w:rsidR="004C5AA4" w:rsidRDefault="004C5AA4">
            <w:pPr>
              <w:tabs>
                <w:tab w:val="left" w:pos="1650"/>
              </w:tabs>
              <w:rPr>
                <w:b/>
                <w:szCs w:val="21"/>
              </w:rPr>
            </w:pPr>
            <w:r>
              <w:rPr>
                <w:rFonts w:hint="eastAsia"/>
                <w:b/>
                <w:szCs w:val="21"/>
              </w:rPr>
              <w:t>活动指令：</w:t>
            </w:r>
          </w:p>
          <w:p w:rsidR="004C5AA4" w:rsidRDefault="004C5AA4">
            <w:pPr>
              <w:rPr>
                <w:rFonts w:hint="eastAsia"/>
                <w:b/>
                <w:szCs w:val="21"/>
              </w:rPr>
            </w:pPr>
            <w:r>
              <w:rPr>
                <w:rFonts w:hint="eastAsia"/>
                <w:b/>
                <w:szCs w:val="21"/>
              </w:rPr>
              <w:t>T: Please read the passage as soon as possible.</w:t>
            </w:r>
          </w:p>
          <w:p w:rsidR="004C5AA4" w:rsidRDefault="004C5AA4">
            <w:pPr>
              <w:rPr>
                <w:rFonts w:hint="eastAsia"/>
                <w:b/>
                <w:szCs w:val="21"/>
              </w:rPr>
            </w:pPr>
            <w:r>
              <w:rPr>
                <w:rFonts w:hint="eastAsia"/>
                <w:b/>
                <w:szCs w:val="21"/>
              </w:rPr>
              <w:t>T: Try to translate it into English, and you speak Chinese.</w:t>
            </w:r>
          </w:p>
          <w:p w:rsidR="004C5AA4" w:rsidRDefault="004C5AA4">
            <w:pPr>
              <w:rPr>
                <w:rFonts w:hint="eastAsia"/>
                <w:b/>
                <w:szCs w:val="21"/>
              </w:rPr>
            </w:pPr>
            <w:r>
              <w:rPr>
                <w:rFonts w:hint="eastAsia"/>
                <w:b/>
                <w:szCs w:val="21"/>
              </w:rPr>
              <w:t>T: Then, change the role with the pen.</w:t>
            </w:r>
          </w:p>
          <w:p w:rsidR="004C5AA4" w:rsidRDefault="004C5AA4">
            <w:pPr>
              <w:rPr>
                <w:rFonts w:hint="eastAsia"/>
                <w:b/>
                <w:szCs w:val="21"/>
              </w:rPr>
            </w:pPr>
            <w:r>
              <w:rPr>
                <w:rFonts w:hint="eastAsia"/>
                <w:b/>
                <w:szCs w:val="21"/>
              </w:rPr>
              <w:t>T: Whose translation is the best?</w:t>
            </w:r>
          </w:p>
          <w:p w:rsidR="004C5AA4" w:rsidRPr="009A70CD" w:rsidRDefault="004C5AA4">
            <w:pPr>
              <w:rPr>
                <w:b/>
                <w:color w:val="FF0000"/>
                <w:szCs w:val="21"/>
              </w:rPr>
            </w:pPr>
            <w:r w:rsidRPr="009A70CD">
              <w:rPr>
                <w:rFonts w:hint="eastAsia"/>
                <w:b/>
                <w:color w:val="FF0000"/>
                <w:szCs w:val="21"/>
              </w:rPr>
              <w:t>活动设计（</w:t>
            </w:r>
            <w:r w:rsidRPr="009A70CD">
              <w:rPr>
                <w:rFonts w:hint="eastAsia"/>
                <w:b/>
                <w:color w:val="FF0000"/>
                <w:szCs w:val="21"/>
              </w:rPr>
              <w:t>3</w:t>
            </w:r>
            <w:r w:rsidRPr="009A70CD">
              <w:rPr>
                <w:rFonts w:hint="eastAsia"/>
                <w:b/>
                <w:color w:val="FF0000"/>
                <w:szCs w:val="21"/>
              </w:rPr>
              <w:t>）</w:t>
            </w:r>
          </w:p>
          <w:p w:rsidR="004C5AA4" w:rsidRPr="009A70CD" w:rsidRDefault="004C5AA4">
            <w:pPr>
              <w:rPr>
                <w:b/>
                <w:color w:val="FF0000"/>
                <w:szCs w:val="21"/>
              </w:rPr>
            </w:pPr>
            <w:r w:rsidRPr="009A70CD">
              <w:rPr>
                <w:rFonts w:hint="eastAsia"/>
                <w:b/>
                <w:color w:val="FF0000"/>
                <w:szCs w:val="21"/>
              </w:rPr>
              <w:t>活动名称：作文小指点</w:t>
            </w:r>
          </w:p>
          <w:p w:rsidR="004C5AA4" w:rsidRPr="009A70CD" w:rsidRDefault="004C5AA4">
            <w:pPr>
              <w:rPr>
                <w:rFonts w:hint="eastAsia"/>
                <w:b/>
                <w:color w:val="FF0000"/>
                <w:szCs w:val="21"/>
              </w:rPr>
            </w:pPr>
            <w:r w:rsidRPr="009A70CD">
              <w:rPr>
                <w:rFonts w:hint="eastAsia"/>
                <w:b/>
                <w:color w:val="FF0000"/>
                <w:szCs w:val="21"/>
              </w:rPr>
              <w:t>活动步骤：</w:t>
            </w:r>
          </w:p>
          <w:p w:rsidR="004C5AA4" w:rsidRPr="009A70CD" w:rsidRDefault="004C5AA4">
            <w:pPr>
              <w:numPr>
                <w:ilvl w:val="0"/>
                <w:numId w:val="10"/>
              </w:numPr>
              <w:rPr>
                <w:rFonts w:hint="eastAsia"/>
                <w:b/>
                <w:color w:val="FF0000"/>
                <w:szCs w:val="21"/>
              </w:rPr>
            </w:pPr>
            <w:r w:rsidRPr="009A70CD">
              <w:rPr>
                <w:rFonts w:hint="eastAsia"/>
                <w:b/>
                <w:color w:val="FF0000"/>
                <w:szCs w:val="21"/>
              </w:rPr>
              <w:t>教师根据教学需要，找到一些好的作文范文</w:t>
            </w:r>
          </w:p>
          <w:p w:rsidR="004C5AA4" w:rsidRPr="009A70CD" w:rsidRDefault="004C5AA4">
            <w:pPr>
              <w:numPr>
                <w:ilvl w:val="0"/>
                <w:numId w:val="10"/>
              </w:numPr>
              <w:rPr>
                <w:rFonts w:hint="eastAsia"/>
                <w:b/>
                <w:color w:val="FF0000"/>
                <w:szCs w:val="21"/>
              </w:rPr>
            </w:pPr>
            <w:r w:rsidRPr="009A70CD">
              <w:rPr>
                <w:rFonts w:hint="eastAsia"/>
                <w:b/>
                <w:color w:val="FF0000"/>
                <w:szCs w:val="21"/>
              </w:rPr>
              <w:t>用点读笔进行点读。</w:t>
            </w:r>
          </w:p>
          <w:p w:rsidR="004C5AA4" w:rsidRPr="009A70CD" w:rsidRDefault="004C5AA4">
            <w:pPr>
              <w:numPr>
                <w:ilvl w:val="0"/>
                <w:numId w:val="10"/>
              </w:numPr>
              <w:rPr>
                <w:rFonts w:hint="eastAsia"/>
                <w:b/>
                <w:color w:val="FF0000"/>
                <w:szCs w:val="21"/>
              </w:rPr>
            </w:pPr>
            <w:r w:rsidRPr="009A70CD">
              <w:rPr>
                <w:rFonts w:hint="eastAsia"/>
                <w:b/>
                <w:color w:val="FF0000"/>
                <w:szCs w:val="21"/>
              </w:rPr>
              <w:t>教师根据点读笔，进行作文指点。</w:t>
            </w:r>
          </w:p>
          <w:p w:rsidR="004C5AA4" w:rsidRPr="009A70CD" w:rsidRDefault="004C5AA4">
            <w:pPr>
              <w:tabs>
                <w:tab w:val="left" w:pos="1650"/>
              </w:tabs>
              <w:rPr>
                <w:b/>
                <w:color w:val="FF0000"/>
                <w:szCs w:val="21"/>
              </w:rPr>
            </w:pPr>
            <w:r w:rsidRPr="009A70CD">
              <w:rPr>
                <w:rFonts w:hint="eastAsia"/>
                <w:b/>
                <w:color w:val="FF0000"/>
                <w:szCs w:val="21"/>
              </w:rPr>
              <w:t>设计意图：通过对范文的点读，学生了解中学生的写作水平，增强学生的写作能力，让学生写出自己的作文。</w:t>
            </w:r>
            <w:r w:rsidRPr="009A70CD">
              <w:rPr>
                <w:b/>
                <w:color w:val="FF0000"/>
                <w:szCs w:val="21"/>
              </w:rPr>
              <w:tab/>
            </w:r>
          </w:p>
          <w:p w:rsidR="004C5AA4" w:rsidRPr="009A70CD" w:rsidRDefault="004C5AA4">
            <w:pPr>
              <w:tabs>
                <w:tab w:val="left" w:pos="1650"/>
              </w:tabs>
              <w:rPr>
                <w:rFonts w:hint="eastAsia"/>
                <w:b/>
                <w:color w:val="FF0000"/>
                <w:szCs w:val="21"/>
              </w:rPr>
            </w:pPr>
            <w:r w:rsidRPr="009A70CD">
              <w:rPr>
                <w:rFonts w:hint="eastAsia"/>
                <w:b/>
                <w:color w:val="FF0000"/>
                <w:szCs w:val="21"/>
              </w:rPr>
              <w:t>活动指令：</w:t>
            </w:r>
          </w:p>
          <w:p w:rsidR="004C5AA4" w:rsidRPr="009A70CD" w:rsidRDefault="004C5AA4">
            <w:pPr>
              <w:tabs>
                <w:tab w:val="left" w:pos="1650"/>
              </w:tabs>
              <w:rPr>
                <w:rFonts w:hint="eastAsia"/>
                <w:b/>
                <w:color w:val="FF0000"/>
                <w:szCs w:val="21"/>
              </w:rPr>
            </w:pPr>
            <w:r w:rsidRPr="009A70CD">
              <w:rPr>
                <w:rFonts w:hint="eastAsia"/>
                <w:b/>
                <w:color w:val="FF0000"/>
                <w:szCs w:val="21"/>
              </w:rPr>
              <w:t xml:space="preserve">T: Look at the composition, read it </w:t>
            </w:r>
          </w:p>
          <w:p w:rsidR="004C5AA4" w:rsidRPr="009A70CD" w:rsidRDefault="004C5AA4">
            <w:pPr>
              <w:tabs>
                <w:tab w:val="left" w:pos="1650"/>
              </w:tabs>
              <w:rPr>
                <w:rFonts w:hint="eastAsia"/>
                <w:b/>
                <w:color w:val="FF0000"/>
                <w:szCs w:val="21"/>
              </w:rPr>
            </w:pPr>
            <w:r w:rsidRPr="009A70CD">
              <w:rPr>
                <w:rFonts w:hint="eastAsia"/>
                <w:b/>
                <w:color w:val="FF0000"/>
                <w:szCs w:val="21"/>
              </w:rPr>
              <w:t>T: The pen will read it, listen carefully.</w:t>
            </w:r>
          </w:p>
          <w:p w:rsidR="004C5AA4" w:rsidRPr="009A70CD" w:rsidRDefault="004C5AA4">
            <w:pPr>
              <w:tabs>
                <w:tab w:val="left" w:pos="1650"/>
              </w:tabs>
              <w:rPr>
                <w:rFonts w:hint="eastAsia"/>
                <w:b/>
                <w:color w:val="FF0000"/>
                <w:szCs w:val="21"/>
              </w:rPr>
            </w:pPr>
            <w:r w:rsidRPr="009A70CD">
              <w:rPr>
                <w:rFonts w:hint="eastAsia"/>
                <w:b/>
                <w:color w:val="FF0000"/>
                <w:szCs w:val="21"/>
              </w:rPr>
              <w:t>T: Please look at the passage.</w:t>
            </w:r>
          </w:p>
          <w:p w:rsidR="004C5AA4" w:rsidRPr="009A70CD" w:rsidRDefault="004C5AA4">
            <w:pPr>
              <w:tabs>
                <w:tab w:val="left" w:pos="1650"/>
              </w:tabs>
              <w:rPr>
                <w:b/>
                <w:color w:val="FF0000"/>
                <w:szCs w:val="21"/>
              </w:rPr>
            </w:pPr>
            <w:r w:rsidRPr="009A70CD">
              <w:rPr>
                <w:rFonts w:hint="eastAsia"/>
                <w:b/>
                <w:color w:val="FF0000"/>
                <w:szCs w:val="21"/>
              </w:rPr>
              <w:t>T: Can you find the important things about the sentences.</w:t>
            </w:r>
          </w:p>
          <w:p w:rsidR="004C5AA4" w:rsidRDefault="004C5AA4">
            <w:pPr>
              <w:rPr>
                <w:b/>
                <w:szCs w:val="21"/>
              </w:rPr>
            </w:pPr>
          </w:p>
        </w:tc>
      </w:tr>
      <w:tr w:rsidR="004C5AA4">
        <w:tc>
          <w:tcPr>
            <w:tcW w:w="1420" w:type="dxa"/>
          </w:tcPr>
          <w:p w:rsidR="004C5AA4" w:rsidRDefault="004C5AA4">
            <w:pPr>
              <w:rPr>
                <w:rFonts w:hint="eastAsia"/>
                <w:b/>
                <w:szCs w:val="21"/>
              </w:rPr>
            </w:pPr>
            <w:r>
              <w:rPr>
                <w:rFonts w:hint="eastAsia"/>
                <w:b/>
                <w:szCs w:val="21"/>
              </w:rPr>
              <w:t>点评环节</w:t>
            </w:r>
          </w:p>
          <w:p w:rsidR="004C5AA4" w:rsidRDefault="004C5AA4">
            <w:pPr>
              <w:rPr>
                <w:rFonts w:hint="eastAsia"/>
                <w:b/>
                <w:szCs w:val="21"/>
              </w:rPr>
            </w:pPr>
            <w:r>
              <w:rPr>
                <w:rFonts w:hint="eastAsia"/>
                <w:b/>
                <w:szCs w:val="21"/>
              </w:rPr>
              <w:t>活动设计：</w:t>
            </w:r>
          </w:p>
        </w:tc>
        <w:tc>
          <w:tcPr>
            <w:tcW w:w="7102" w:type="dxa"/>
            <w:gridSpan w:val="5"/>
          </w:tcPr>
          <w:p w:rsidR="004C5AA4" w:rsidRDefault="004C5AA4">
            <w:pPr>
              <w:rPr>
                <w:b/>
                <w:szCs w:val="21"/>
              </w:rPr>
            </w:pPr>
          </w:p>
        </w:tc>
      </w:tr>
      <w:tr w:rsidR="004C5AA4">
        <w:tc>
          <w:tcPr>
            <w:tcW w:w="1420" w:type="dxa"/>
          </w:tcPr>
          <w:p w:rsidR="004C5AA4" w:rsidRDefault="004C5AA4">
            <w:pPr>
              <w:rPr>
                <w:rFonts w:hint="eastAsia"/>
                <w:b/>
                <w:szCs w:val="21"/>
              </w:rPr>
            </w:pPr>
            <w:r>
              <w:rPr>
                <w:rFonts w:hint="eastAsia"/>
                <w:b/>
                <w:szCs w:val="21"/>
              </w:rPr>
              <w:t>点查环节</w:t>
            </w:r>
          </w:p>
          <w:p w:rsidR="004C5AA4" w:rsidRDefault="004C5AA4">
            <w:pPr>
              <w:rPr>
                <w:rFonts w:hint="eastAsia"/>
                <w:b/>
                <w:szCs w:val="21"/>
              </w:rPr>
            </w:pPr>
            <w:r>
              <w:rPr>
                <w:rFonts w:hint="eastAsia"/>
                <w:b/>
                <w:szCs w:val="21"/>
              </w:rPr>
              <w:lastRenderedPageBreak/>
              <w:t>活动设计：</w:t>
            </w:r>
          </w:p>
          <w:p w:rsidR="004C5AA4" w:rsidRDefault="004C5AA4">
            <w:pPr>
              <w:rPr>
                <w:rFonts w:hint="eastAsia"/>
                <w:b/>
                <w:szCs w:val="21"/>
              </w:rPr>
            </w:pPr>
          </w:p>
        </w:tc>
        <w:tc>
          <w:tcPr>
            <w:tcW w:w="7102" w:type="dxa"/>
            <w:gridSpan w:val="5"/>
          </w:tcPr>
          <w:p w:rsidR="004C5AA4" w:rsidRDefault="004C5AA4">
            <w:pPr>
              <w:rPr>
                <w:b/>
                <w:szCs w:val="21"/>
              </w:rPr>
            </w:pPr>
            <w:r>
              <w:rPr>
                <w:rFonts w:hint="eastAsia"/>
                <w:b/>
                <w:szCs w:val="21"/>
              </w:rPr>
              <w:lastRenderedPageBreak/>
              <w:t>活动设计</w:t>
            </w:r>
            <w:r>
              <w:rPr>
                <w:rFonts w:hint="eastAsia"/>
                <w:b/>
                <w:szCs w:val="21"/>
              </w:rPr>
              <w:t xml:space="preserve"> </w:t>
            </w:r>
            <w:r>
              <w:rPr>
                <w:rFonts w:hint="eastAsia"/>
                <w:b/>
                <w:szCs w:val="21"/>
              </w:rPr>
              <w:t>（</w:t>
            </w:r>
            <w:r>
              <w:rPr>
                <w:rFonts w:hint="eastAsia"/>
                <w:b/>
                <w:szCs w:val="21"/>
              </w:rPr>
              <w:t>1</w:t>
            </w:r>
            <w:r>
              <w:rPr>
                <w:rFonts w:hint="eastAsia"/>
                <w:b/>
                <w:szCs w:val="21"/>
              </w:rPr>
              <w:t>）</w:t>
            </w:r>
          </w:p>
          <w:p w:rsidR="004C5AA4" w:rsidRPr="009A70CD" w:rsidRDefault="004C5AA4">
            <w:pPr>
              <w:rPr>
                <w:b/>
                <w:color w:val="FF0000"/>
                <w:szCs w:val="21"/>
              </w:rPr>
            </w:pPr>
            <w:r w:rsidRPr="009A70CD">
              <w:rPr>
                <w:rFonts w:hint="eastAsia"/>
                <w:b/>
                <w:color w:val="FF0000"/>
                <w:szCs w:val="21"/>
              </w:rPr>
              <w:lastRenderedPageBreak/>
              <w:t>活动名称：人笔限速阅读比赛</w:t>
            </w:r>
          </w:p>
          <w:p w:rsidR="004C5AA4" w:rsidRPr="009A70CD" w:rsidRDefault="004C5AA4">
            <w:pPr>
              <w:tabs>
                <w:tab w:val="left" w:pos="1650"/>
              </w:tabs>
              <w:rPr>
                <w:rFonts w:hint="eastAsia"/>
                <w:b/>
                <w:color w:val="FF0000"/>
                <w:szCs w:val="21"/>
              </w:rPr>
            </w:pPr>
            <w:r w:rsidRPr="009A70CD">
              <w:rPr>
                <w:rFonts w:hint="eastAsia"/>
                <w:b/>
                <w:color w:val="FF0000"/>
                <w:szCs w:val="21"/>
              </w:rPr>
              <w:t>活动步骤：</w:t>
            </w:r>
          </w:p>
          <w:p w:rsidR="004C5AA4" w:rsidRPr="009A70CD" w:rsidRDefault="004C5AA4">
            <w:pPr>
              <w:numPr>
                <w:ilvl w:val="0"/>
                <w:numId w:val="11"/>
              </w:numPr>
              <w:tabs>
                <w:tab w:val="left" w:pos="1650"/>
              </w:tabs>
              <w:rPr>
                <w:rFonts w:hint="eastAsia"/>
                <w:b/>
                <w:color w:val="FF0000"/>
                <w:szCs w:val="21"/>
              </w:rPr>
            </w:pPr>
            <w:r w:rsidRPr="009A70CD">
              <w:rPr>
                <w:rFonts w:hint="eastAsia"/>
                <w:b/>
                <w:color w:val="FF0000"/>
                <w:szCs w:val="21"/>
              </w:rPr>
              <w:t>教师根据教学需要，找到文章。</w:t>
            </w:r>
          </w:p>
          <w:p w:rsidR="004C5AA4" w:rsidRPr="009A70CD" w:rsidRDefault="004C5AA4">
            <w:pPr>
              <w:numPr>
                <w:ilvl w:val="0"/>
                <w:numId w:val="11"/>
              </w:numPr>
              <w:tabs>
                <w:tab w:val="left" w:pos="1650"/>
              </w:tabs>
              <w:rPr>
                <w:rFonts w:hint="eastAsia"/>
                <w:b/>
                <w:color w:val="FF0000"/>
                <w:szCs w:val="21"/>
              </w:rPr>
            </w:pPr>
            <w:r w:rsidRPr="009A70CD">
              <w:rPr>
                <w:rFonts w:hint="eastAsia"/>
                <w:b/>
                <w:color w:val="FF0000"/>
                <w:szCs w:val="21"/>
              </w:rPr>
              <w:t>然后用点读笔进行点读。</w:t>
            </w:r>
          </w:p>
          <w:p w:rsidR="004C5AA4" w:rsidRPr="009A70CD" w:rsidRDefault="004C5AA4">
            <w:pPr>
              <w:numPr>
                <w:ilvl w:val="0"/>
                <w:numId w:val="11"/>
              </w:numPr>
              <w:tabs>
                <w:tab w:val="left" w:pos="1650"/>
              </w:tabs>
              <w:rPr>
                <w:rFonts w:hint="eastAsia"/>
                <w:b/>
                <w:color w:val="FF0000"/>
                <w:szCs w:val="21"/>
              </w:rPr>
            </w:pPr>
            <w:r w:rsidRPr="009A70CD">
              <w:rPr>
                <w:rFonts w:hint="eastAsia"/>
                <w:b/>
                <w:color w:val="FF0000"/>
                <w:szCs w:val="21"/>
              </w:rPr>
              <w:t>学生进行自我阅读。</w:t>
            </w:r>
          </w:p>
          <w:p w:rsidR="004C5AA4" w:rsidRPr="009A70CD" w:rsidRDefault="004C5AA4">
            <w:pPr>
              <w:numPr>
                <w:ilvl w:val="0"/>
                <w:numId w:val="11"/>
              </w:numPr>
              <w:tabs>
                <w:tab w:val="left" w:pos="1650"/>
              </w:tabs>
              <w:rPr>
                <w:rFonts w:hint="eastAsia"/>
                <w:b/>
                <w:color w:val="FF0000"/>
                <w:szCs w:val="21"/>
              </w:rPr>
            </w:pPr>
            <w:r w:rsidRPr="009A70CD">
              <w:rPr>
                <w:rFonts w:hint="eastAsia"/>
                <w:b/>
                <w:color w:val="FF0000"/>
                <w:szCs w:val="21"/>
              </w:rPr>
              <w:t>记录阅读时间，进行比较。</w:t>
            </w:r>
          </w:p>
          <w:p w:rsidR="004C5AA4" w:rsidRPr="009A70CD" w:rsidRDefault="004C5AA4">
            <w:pPr>
              <w:tabs>
                <w:tab w:val="left" w:pos="1650"/>
              </w:tabs>
              <w:rPr>
                <w:b/>
                <w:color w:val="FF0000"/>
                <w:szCs w:val="21"/>
              </w:rPr>
            </w:pPr>
            <w:r w:rsidRPr="009A70CD">
              <w:rPr>
                <w:rFonts w:hint="eastAsia"/>
                <w:b/>
                <w:color w:val="FF0000"/>
                <w:szCs w:val="21"/>
              </w:rPr>
              <w:t>设计意图：通过比较</w:t>
            </w:r>
            <w:r w:rsidRPr="009A70CD">
              <w:rPr>
                <w:rFonts w:hint="eastAsia"/>
                <w:b/>
                <w:color w:val="FF0000"/>
                <w:szCs w:val="21"/>
              </w:rPr>
              <w:t>,</w:t>
            </w:r>
            <w:r w:rsidRPr="009A70CD">
              <w:rPr>
                <w:rFonts w:hint="eastAsia"/>
                <w:b/>
                <w:color w:val="FF0000"/>
                <w:szCs w:val="21"/>
              </w:rPr>
              <w:t>可以对比自己的阅读速度，找出不足，及时改进，从而提升阅读速度。</w:t>
            </w:r>
          </w:p>
          <w:p w:rsidR="004C5AA4" w:rsidRPr="009A70CD" w:rsidRDefault="004C5AA4">
            <w:pPr>
              <w:tabs>
                <w:tab w:val="left" w:pos="1650"/>
              </w:tabs>
              <w:rPr>
                <w:rFonts w:hint="eastAsia"/>
                <w:b/>
                <w:color w:val="FF0000"/>
                <w:szCs w:val="21"/>
              </w:rPr>
            </w:pPr>
            <w:r w:rsidRPr="009A70CD">
              <w:rPr>
                <w:rFonts w:hint="eastAsia"/>
                <w:b/>
                <w:color w:val="FF0000"/>
                <w:szCs w:val="21"/>
              </w:rPr>
              <w:t>活动指令：</w:t>
            </w:r>
          </w:p>
          <w:p w:rsidR="004C5AA4" w:rsidRPr="009A70CD" w:rsidRDefault="004C5AA4">
            <w:pPr>
              <w:tabs>
                <w:tab w:val="left" w:pos="1650"/>
              </w:tabs>
              <w:rPr>
                <w:rFonts w:hint="eastAsia"/>
                <w:b/>
                <w:color w:val="FF0000"/>
                <w:szCs w:val="21"/>
              </w:rPr>
            </w:pPr>
            <w:r w:rsidRPr="009A70CD">
              <w:rPr>
                <w:rFonts w:hint="eastAsia"/>
                <w:b/>
                <w:color w:val="FF0000"/>
                <w:szCs w:val="21"/>
              </w:rPr>
              <w:t>T: Please look at the passage.</w:t>
            </w:r>
          </w:p>
          <w:p w:rsidR="004C5AA4" w:rsidRPr="009A70CD" w:rsidRDefault="004C5AA4">
            <w:pPr>
              <w:tabs>
                <w:tab w:val="left" w:pos="1650"/>
              </w:tabs>
              <w:rPr>
                <w:rFonts w:hint="eastAsia"/>
                <w:b/>
                <w:color w:val="FF0000"/>
                <w:szCs w:val="21"/>
              </w:rPr>
            </w:pPr>
            <w:r w:rsidRPr="009A70CD">
              <w:rPr>
                <w:rFonts w:hint="eastAsia"/>
                <w:b/>
                <w:color w:val="FF0000"/>
                <w:szCs w:val="21"/>
              </w:rPr>
              <w:t>T: read the passage by yourselves.</w:t>
            </w:r>
          </w:p>
          <w:p w:rsidR="004C5AA4" w:rsidRPr="009A70CD" w:rsidRDefault="004C5AA4">
            <w:pPr>
              <w:tabs>
                <w:tab w:val="left" w:pos="1650"/>
              </w:tabs>
              <w:rPr>
                <w:rFonts w:hint="eastAsia"/>
                <w:b/>
                <w:color w:val="FF0000"/>
                <w:szCs w:val="21"/>
              </w:rPr>
            </w:pPr>
            <w:r w:rsidRPr="009A70CD">
              <w:rPr>
                <w:rFonts w:hint="eastAsia"/>
                <w:b/>
                <w:color w:val="FF0000"/>
                <w:szCs w:val="21"/>
              </w:rPr>
              <w:t xml:space="preserve">T: Now the pen will read it. </w:t>
            </w:r>
          </w:p>
          <w:p w:rsidR="004C5AA4" w:rsidRPr="009A70CD" w:rsidRDefault="004C5AA4">
            <w:pPr>
              <w:tabs>
                <w:tab w:val="left" w:pos="1650"/>
              </w:tabs>
              <w:rPr>
                <w:b/>
                <w:color w:val="FF0000"/>
                <w:szCs w:val="21"/>
              </w:rPr>
            </w:pPr>
            <w:r w:rsidRPr="009A70CD">
              <w:rPr>
                <w:rFonts w:hint="eastAsia"/>
                <w:b/>
                <w:color w:val="FF0000"/>
                <w:szCs w:val="21"/>
              </w:rPr>
              <w:t>T: Record the time, and compare your time with the pen.</w:t>
            </w:r>
          </w:p>
          <w:p w:rsidR="004C5AA4" w:rsidRDefault="004C5AA4">
            <w:pPr>
              <w:rPr>
                <w:b/>
                <w:szCs w:val="21"/>
              </w:rPr>
            </w:pPr>
            <w:r>
              <w:rPr>
                <w:rFonts w:hint="eastAsia"/>
                <w:b/>
                <w:szCs w:val="21"/>
              </w:rPr>
              <w:t>活动设计（</w:t>
            </w:r>
            <w:r>
              <w:rPr>
                <w:rFonts w:hint="eastAsia"/>
                <w:b/>
                <w:szCs w:val="21"/>
              </w:rPr>
              <w:t>2</w:t>
            </w:r>
            <w:r>
              <w:rPr>
                <w:rFonts w:hint="eastAsia"/>
                <w:b/>
                <w:szCs w:val="21"/>
              </w:rPr>
              <w:t>）</w:t>
            </w:r>
          </w:p>
          <w:p w:rsidR="004C5AA4" w:rsidRDefault="004C5AA4">
            <w:pPr>
              <w:rPr>
                <w:b/>
                <w:szCs w:val="21"/>
              </w:rPr>
            </w:pPr>
            <w:r>
              <w:rPr>
                <w:rFonts w:hint="eastAsia"/>
                <w:b/>
                <w:szCs w:val="21"/>
              </w:rPr>
              <w:t>活动名称：眼疾嘴快记单词</w:t>
            </w:r>
          </w:p>
          <w:p w:rsidR="004C5AA4" w:rsidRDefault="004C5AA4">
            <w:pPr>
              <w:tabs>
                <w:tab w:val="left" w:pos="1650"/>
              </w:tabs>
              <w:rPr>
                <w:rFonts w:hint="eastAsia"/>
                <w:b/>
                <w:szCs w:val="21"/>
              </w:rPr>
            </w:pPr>
            <w:r>
              <w:rPr>
                <w:rFonts w:hint="eastAsia"/>
                <w:b/>
                <w:szCs w:val="21"/>
              </w:rPr>
              <w:t>活动步骤：</w:t>
            </w:r>
          </w:p>
          <w:p w:rsidR="004C5AA4" w:rsidRDefault="004C5AA4">
            <w:pPr>
              <w:numPr>
                <w:ilvl w:val="0"/>
                <w:numId w:val="12"/>
              </w:numPr>
              <w:tabs>
                <w:tab w:val="left" w:pos="1650"/>
              </w:tabs>
              <w:rPr>
                <w:rFonts w:hint="eastAsia"/>
                <w:b/>
                <w:szCs w:val="21"/>
              </w:rPr>
            </w:pPr>
            <w:r>
              <w:rPr>
                <w:rFonts w:hint="eastAsia"/>
                <w:b/>
                <w:szCs w:val="21"/>
              </w:rPr>
              <w:t>根据根据教学需要，把学生进行分组。</w:t>
            </w:r>
          </w:p>
          <w:p w:rsidR="004C5AA4" w:rsidRDefault="004C5AA4">
            <w:pPr>
              <w:numPr>
                <w:ilvl w:val="0"/>
                <w:numId w:val="12"/>
              </w:numPr>
              <w:tabs>
                <w:tab w:val="left" w:pos="1650"/>
              </w:tabs>
              <w:rPr>
                <w:rFonts w:hint="eastAsia"/>
                <w:b/>
                <w:szCs w:val="21"/>
              </w:rPr>
            </w:pPr>
            <w:r>
              <w:rPr>
                <w:rFonts w:hint="eastAsia"/>
                <w:b/>
                <w:szCs w:val="21"/>
              </w:rPr>
              <w:t>以小组为单位，小组内进行练习。</w:t>
            </w:r>
          </w:p>
          <w:p w:rsidR="004C5AA4" w:rsidRDefault="004C5AA4">
            <w:pPr>
              <w:numPr>
                <w:ilvl w:val="0"/>
                <w:numId w:val="12"/>
              </w:numPr>
              <w:tabs>
                <w:tab w:val="left" w:pos="1650"/>
              </w:tabs>
              <w:rPr>
                <w:rFonts w:hint="eastAsia"/>
                <w:b/>
                <w:szCs w:val="21"/>
              </w:rPr>
            </w:pPr>
            <w:r>
              <w:rPr>
                <w:rFonts w:hint="eastAsia"/>
                <w:b/>
                <w:szCs w:val="21"/>
              </w:rPr>
              <w:t>用点读笔点读单词，学生进行拼词比赛</w:t>
            </w:r>
          </w:p>
          <w:p w:rsidR="004C5AA4" w:rsidRDefault="004C5AA4">
            <w:pPr>
              <w:tabs>
                <w:tab w:val="left" w:pos="1650"/>
              </w:tabs>
              <w:rPr>
                <w:rFonts w:hint="eastAsia"/>
                <w:b/>
                <w:szCs w:val="21"/>
              </w:rPr>
            </w:pPr>
            <w:r>
              <w:rPr>
                <w:rFonts w:hint="eastAsia"/>
                <w:b/>
                <w:szCs w:val="21"/>
              </w:rPr>
              <w:t>设计意图：</w:t>
            </w:r>
          </w:p>
          <w:p w:rsidR="004C5AA4" w:rsidRDefault="004C5AA4">
            <w:pPr>
              <w:tabs>
                <w:tab w:val="left" w:pos="1650"/>
              </w:tabs>
              <w:rPr>
                <w:b/>
                <w:szCs w:val="21"/>
              </w:rPr>
            </w:pPr>
            <w:r>
              <w:rPr>
                <w:rFonts w:hint="eastAsia"/>
                <w:b/>
                <w:szCs w:val="21"/>
              </w:rPr>
              <w:t>点读笔读音，学生进行拼词练习，可以让学生进行单词自查活动。这样，让教师节约查阅单词的时间，并提升学生的自主学习意识。</w:t>
            </w:r>
            <w:r>
              <w:rPr>
                <w:b/>
                <w:szCs w:val="21"/>
              </w:rPr>
              <w:tab/>
            </w:r>
          </w:p>
          <w:p w:rsidR="004C5AA4" w:rsidRDefault="004C5AA4">
            <w:pPr>
              <w:tabs>
                <w:tab w:val="left" w:pos="1650"/>
              </w:tabs>
              <w:rPr>
                <w:rFonts w:hint="eastAsia"/>
                <w:b/>
                <w:szCs w:val="21"/>
              </w:rPr>
            </w:pPr>
            <w:r>
              <w:rPr>
                <w:rFonts w:hint="eastAsia"/>
                <w:b/>
                <w:szCs w:val="21"/>
              </w:rPr>
              <w:t>活动指令：</w:t>
            </w:r>
          </w:p>
          <w:p w:rsidR="004C5AA4" w:rsidRDefault="004C5AA4">
            <w:pPr>
              <w:tabs>
                <w:tab w:val="left" w:pos="1650"/>
              </w:tabs>
              <w:rPr>
                <w:rFonts w:hint="eastAsia"/>
                <w:b/>
                <w:szCs w:val="21"/>
              </w:rPr>
            </w:pPr>
            <w:r>
              <w:rPr>
                <w:rFonts w:hint="eastAsia"/>
                <w:b/>
                <w:szCs w:val="21"/>
              </w:rPr>
              <w:t>T: I divide you into five groups.</w:t>
            </w:r>
          </w:p>
          <w:p w:rsidR="004C5AA4" w:rsidRDefault="008A72F6">
            <w:pPr>
              <w:tabs>
                <w:tab w:val="left" w:pos="1650"/>
              </w:tabs>
              <w:rPr>
                <w:rFonts w:hint="eastAsia"/>
                <w:b/>
                <w:szCs w:val="21"/>
              </w:rPr>
            </w:pPr>
            <w:r>
              <w:rPr>
                <w:rFonts w:hint="eastAsia"/>
                <w:b/>
                <w:szCs w:val="21"/>
              </w:rPr>
              <w:t xml:space="preserve">T: Practice the activity </w:t>
            </w:r>
            <w:r w:rsidR="004C5AA4">
              <w:rPr>
                <w:rFonts w:hint="eastAsia"/>
                <w:b/>
                <w:szCs w:val="21"/>
              </w:rPr>
              <w:t>with your partners.</w:t>
            </w:r>
          </w:p>
          <w:p w:rsidR="004C5AA4" w:rsidRDefault="004C5AA4">
            <w:pPr>
              <w:tabs>
                <w:tab w:val="left" w:pos="1650"/>
              </w:tabs>
              <w:rPr>
                <w:rFonts w:hint="eastAsia"/>
                <w:b/>
                <w:szCs w:val="21"/>
              </w:rPr>
            </w:pPr>
            <w:r>
              <w:rPr>
                <w:rFonts w:hint="eastAsia"/>
                <w:b/>
                <w:szCs w:val="21"/>
              </w:rPr>
              <w:t>T: The pen read the new word, and you spell it as soon as possible.</w:t>
            </w:r>
          </w:p>
          <w:p w:rsidR="004C5AA4" w:rsidRDefault="004C5AA4">
            <w:pPr>
              <w:rPr>
                <w:rFonts w:hint="eastAsia"/>
                <w:b/>
                <w:szCs w:val="21"/>
              </w:rPr>
            </w:pPr>
            <w:r>
              <w:rPr>
                <w:rFonts w:hint="eastAsia"/>
                <w:b/>
                <w:szCs w:val="21"/>
              </w:rPr>
              <w:t>T: Who would like to have a try?</w:t>
            </w:r>
          </w:p>
          <w:p w:rsidR="004C5AA4" w:rsidRPr="009A70CD" w:rsidRDefault="004C5AA4">
            <w:pPr>
              <w:rPr>
                <w:b/>
                <w:color w:val="FF0000"/>
                <w:szCs w:val="21"/>
              </w:rPr>
            </w:pPr>
            <w:r w:rsidRPr="009A70CD">
              <w:rPr>
                <w:rFonts w:hint="eastAsia"/>
                <w:b/>
                <w:color w:val="FF0000"/>
                <w:szCs w:val="21"/>
              </w:rPr>
              <w:t>活动设计（</w:t>
            </w:r>
            <w:r w:rsidRPr="009A70CD">
              <w:rPr>
                <w:rFonts w:hint="eastAsia"/>
                <w:b/>
                <w:color w:val="FF0000"/>
                <w:szCs w:val="21"/>
              </w:rPr>
              <w:t>3</w:t>
            </w:r>
            <w:r w:rsidRPr="009A70CD">
              <w:rPr>
                <w:rFonts w:hint="eastAsia"/>
                <w:b/>
                <w:color w:val="FF0000"/>
                <w:szCs w:val="21"/>
              </w:rPr>
              <w:t>）</w:t>
            </w:r>
          </w:p>
          <w:p w:rsidR="004C5AA4" w:rsidRPr="009A70CD" w:rsidRDefault="004C5AA4">
            <w:pPr>
              <w:rPr>
                <w:b/>
                <w:color w:val="FF0000"/>
                <w:szCs w:val="21"/>
              </w:rPr>
            </w:pPr>
            <w:r w:rsidRPr="009A70CD">
              <w:rPr>
                <w:rFonts w:hint="eastAsia"/>
                <w:b/>
                <w:color w:val="FF0000"/>
                <w:szCs w:val="21"/>
              </w:rPr>
              <w:t>活动名称：自编英文小话剧</w:t>
            </w:r>
          </w:p>
          <w:p w:rsidR="004C5AA4" w:rsidRPr="009A70CD" w:rsidRDefault="004C5AA4">
            <w:pPr>
              <w:rPr>
                <w:rFonts w:hint="eastAsia"/>
                <w:b/>
                <w:color w:val="FF0000"/>
                <w:szCs w:val="21"/>
              </w:rPr>
            </w:pPr>
            <w:r w:rsidRPr="009A70CD">
              <w:rPr>
                <w:rFonts w:hint="eastAsia"/>
                <w:b/>
                <w:color w:val="FF0000"/>
                <w:szCs w:val="21"/>
              </w:rPr>
              <w:t>活动步骤：</w:t>
            </w:r>
          </w:p>
          <w:p w:rsidR="004C5AA4" w:rsidRPr="009A70CD" w:rsidRDefault="004C5AA4">
            <w:pPr>
              <w:numPr>
                <w:ilvl w:val="0"/>
                <w:numId w:val="13"/>
              </w:numPr>
              <w:rPr>
                <w:rFonts w:hint="eastAsia"/>
                <w:b/>
                <w:color w:val="FF0000"/>
                <w:szCs w:val="21"/>
              </w:rPr>
            </w:pPr>
            <w:r w:rsidRPr="009A70CD">
              <w:rPr>
                <w:rFonts w:hint="eastAsia"/>
                <w:b/>
                <w:color w:val="FF0000"/>
                <w:szCs w:val="21"/>
              </w:rPr>
              <w:t>学生根据所学知识，把课文对话进行改编。</w:t>
            </w:r>
          </w:p>
          <w:p w:rsidR="004C5AA4" w:rsidRPr="009A70CD" w:rsidRDefault="004C5AA4">
            <w:pPr>
              <w:numPr>
                <w:ilvl w:val="0"/>
                <w:numId w:val="13"/>
              </w:numPr>
              <w:rPr>
                <w:rFonts w:hint="eastAsia"/>
                <w:b/>
                <w:color w:val="FF0000"/>
                <w:szCs w:val="21"/>
              </w:rPr>
            </w:pPr>
            <w:r w:rsidRPr="009A70CD">
              <w:rPr>
                <w:rFonts w:hint="eastAsia"/>
                <w:b/>
                <w:color w:val="FF0000"/>
                <w:szCs w:val="21"/>
              </w:rPr>
              <w:t>学生以小话剧的方式，进行表演。</w:t>
            </w:r>
          </w:p>
          <w:p w:rsidR="004C5AA4" w:rsidRPr="009A70CD" w:rsidRDefault="004C5AA4">
            <w:pPr>
              <w:numPr>
                <w:ilvl w:val="0"/>
                <w:numId w:val="13"/>
              </w:numPr>
              <w:rPr>
                <w:rFonts w:hint="eastAsia"/>
                <w:b/>
                <w:color w:val="FF0000"/>
                <w:szCs w:val="21"/>
              </w:rPr>
            </w:pPr>
            <w:r w:rsidRPr="009A70CD">
              <w:rPr>
                <w:rFonts w:hint="eastAsia"/>
                <w:b/>
                <w:color w:val="FF0000"/>
                <w:szCs w:val="21"/>
              </w:rPr>
              <w:t>在表演的同时，用点读笔进行录音。</w:t>
            </w:r>
          </w:p>
          <w:p w:rsidR="004C5AA4" w:rsidRPr="009A70CD" w:rsidRDefault="004C5AA4">
            <w:pPr>
              <w:numPr>
                <w:ilvl w:val="0"/>
                <w:numId w:val="13"/>
              </w:numPr>
              <w:rPr>
                <w:rFonts w:hint="eastAsia"/>
                <w:b/>
                <w:color w:val="FF0000"/>
                <w:szCs w:val="21"/>
              </w:rPr>
            </w:pPr>
            <w:r w:rsidRPr="009A70CD">
              <w:rPr>
                <w:rFonts w:hint="eastAsia"/>
                <w:b/>
                <w:color w:val="FF0000"/>
                <w:szCs w:val="21"/>
              </w:rPr>
              <w:t>表演完毕，进行播放。</w:t>
            </w:r>
          </w:p>
          <w:p w:rsidR="004C5AA4" w:rsidRPr="009A70CD" w:rsidRDefault="004C5AA4">
            <w:pPr>
              <w:tabs>
                <w:tab w:val="left" w:pos="1650"/>
              </w:tabs>
              <w:rPr>
                <w:rFonts w:hint="eastAsia"/>
                <w:b/>
                <w:color w:val="FF0000"/>
                <w:szCs w:val="21"/>
              </w:rPr>
            </w:pPr>
            <w:r w:rsidRPr="009A70CD">
              <w:rPr>
                <w:rFonts w:hint="eastAsia"/>
                <w:b/>
                <w:color w:val="FF0000"/>
                <w:szCs w:val="21"/>
              </w:rPr>
              <w:t>设计意图：</w:t>
            </w:r>
          </w:p>
          <w:p w:rsidR="004C5AA4" w:rsidRPr="009A70CD" w:rsidRDefault="004C5AA4">
            <w:pPr>
              <w:tabs>
                <w:tab w:val="left" w:pos="1650"/>
              </w:tabs>
              <w:rPr>
                <w:b/>
                <w:color w:val="FF0000"/>
                <w:szCs w:val="21"/>
              </w:rPr>
            </w:pPr>
            <w:r w:rsidRPr="009A70CD">
              <w:rPr>
                <w:rFonts w:hint="eastAsia"/>
                <w:b/>
                <w:color w:val="FF0000"/>
                <w:szCs w:val="21"/>
              </w:rPr>
              <w:t>让学生把课堂上所学到的知识，运用到现实生活当中去，把课堂知识转换成生活知识，把死知识进行活化，真正体现英语的功能性。</w:t>
            </w:r>
            <w:r w:rsidRPr="009A70CD">
              <w:rPr>
                <w:b/>
                <w:color w:val="FF0000"/>
                <w:szCs w:val="21"/>
              </w:rPr>
              <w:tab/>
            </w:r>
          </w:p>
          <w:p w:rsidR="004C5AA4" w:rsidRPr="009A70CD" w:rsidRDefault="004C5AA4">
            <w:pPr>
              <w:tabs>
                <w:tab w:val="left" w:pos="1650"/>
              </w:tabs>
              <w:rPr>
                <w:rFonts w:hint="eastAsia"/>
                <w:b/>
                <w:color w:val="FF0000"/>
                <w:szCs w:val="21"/>
              </w:rPr>
            </w:pPr>
            <w:r w:rsidRPr="009A70CD">
              <w:rPr>
                <w:rFonts w:hint="eastAsia"/>
                <w:b/>
                <w:color w:val="FF0000"/>
                <w:szCs w:val="21"/>
              </w:rPr>
              <w:t>活动指令：</w:t>
            </w:r>
          </w:p>
          <w:p w:rsidR="004C5AA4" w:rsidRPr="009A70CD" w:rsidRDefault="004C5AA4">
            <w:pPr>
              <w:tabs>
                <w:tab w:val="left" w:pos="1650"/>
              </w:tabs>
              <w:rPr>
                <w:rFonts w:hint="eastAsia"/>
                <w:b/>
                <w:color w:val="FF0000"/>
                <w:szCs w:val="21"/>
              </w:rPr>
            </w:pPr>
            <w:r w:rsidRPr="009A70CD">
              <w:rPr>
                <w:rFonts w:hint="eastAsia"/>
                <w:b/>
                <w:color w:val="FF0000"/>
                <w:szCs w:val="21"/>
              </w:rPr>
              <w:t>T: First, read the dialogue by yourselves.</w:t>
            </w:r>
          </w:p>
          <w:p w:rsidR="004C5AA4" w:rsidRPr="009A70CD" w:rsidRDefault="004C5AA4">
            <w:pPr>
              <w:tabs>
                <w:tab w:val="left" w:pos="1650"/>
              </w:tabs>
              <w:rPr>
                <w:rFonts w:hint="eastAsia"/>
                <w:b/>
                <w:color w:val="FF0000"/>
                <w:szCs w:val="21"/>
              </w:rPr>
            </w:pPr>
            <w:r w:rsidRPr="009A70CD">
              <w:rPr>
                <w:rFonts w:hint="eastAsia"/>
                <w:b/>
                <w:color w:val="FF0000"/>
                <w:szCs w:val="21"/>
              </w:rPr>
              <w:t>T: Think carefully what they are talking about.</w:t>
            </w:r>
          </w:p>
          <w:p w:rsidR="004C5AA4" w:rsidRPr="009A70CD" w:rsidRDefault="004C5AA4">
            <w:pPr>
              <w:tabs>
                <w:tab w:val="left" w:pos="1650"/>
              </w:tabs>
              <w:rPr>
                <w:rFonts w:hint="eastAsia"/>
                <w:b/>
                <w:color w:val="FF0000"/>
                <w:szCs w:val="21"/>
              </w:rPr>
            </w:pPr>
            <w:r w:rsidRPr="009A70CD">
              <w:rPr>
                <w:rFonts w:hint="eastAsia"/>
                <w:b/>
                <w:color w:val="FF0000"/>
                <w:szCs w:val="21"/>
              </w:rPr>
              <w:t>T: Work in your groups, make your own play according to the dialogue.</w:t>
            </w:r>
          </w:p>
          <w:p w:rsidR="004C5AA4" w:rsidRPr="009A70CD" w:rsidRDefault="004C5AA4">
            <w:pPr>
              <w:tabs>
                <w:tab w:val="left" w:pos="1650"/>
              </w:tabs>
              <w:rPr>
                <w:rFonts w:hint="eastAsia"/>
                <w:b/>
                <w:color w:val="FF0000"/>
                <w:szCs w:val="21"/>
              </w:rPr>
            </w:pPr>
            <w:r w:rsidRPr="009A70CD">
              <w:rPr>
                <w:rFonts w:hint="eastAsia"/>
                <w:b/>
                <w:color w:val="FF0000"/>
                <w:szCs w:val="21"/>
              </w:rPr>
              <w:t>T: practice the play and then act it.</w:t>
            </w:r>
          </w:p>
          <w:p w:rsidR="004C5AA4" w:rsidRDefault="004C5AA4">
            <w:pPr>
              <w:rPr>
                <w:b/>
                <w:szCs w:val="21"/>
              </w:rPr>
            </w:pPr>
          </w:p>
        </w:tc>
      </w:tr>
      <w:tr w:rsidR="004C5AA4">
        <w:tc>
          <w:tcPr>
            <w:tcW w:w="1420" w:type="dxa"/>
          </w:tcPr>
          <w:p w:rsidR="004C5AA4" w:rsidRDefault="004C5AA4">
            <w:pPr>
              <w:rPr>
                <w:rFonts w:hint="eastAsia"/>
                <w:b/>
                <w:szCs w:val="21"/>
              </w:rPr>
            </w:pPr>
          </w:p>
        </w:tc>
        <w:tc>
          <w:tcPr>
            <w:tcW w:w="7102" w:type="dxa"/>
            <w:gridSpan w:val="5"/>
          </w:tcPr>
          <w:p w:rsidR="004C5AA4" w:rsidRDefault="004C5AA4">
            <w:pPr>
              <w:rPr>
                <w:b/>
                <w:szCs w:val="21"/>
              </w:rPr>
            </w:pPr>
            <w:r>
              <w:rPr>
                <w:rFonts w:hint="eastAsia"/>
                <w:b/>
                <w:szCs w:val="21"/>
              </w:rPr>
              <w:t>活动设计</w:t>
            </w:r>
            <w:r>
              <w:rPr>
                <w:rFonts w:hint="eastAsia"/>
                <w:b/>
                <w:szCs w:val="21"/>
              </w:rPr>
              <w:t xml:space="preserve"> </w:t>
            </w:r>
            <w:r>
              <w:rPr>
                <w:rFonts w:hint="eastAsia"/>
                <w:b/>
                <w:szCs w:val="21"/>
              </w:rPr>
              <w:t>（</w:t>
            </w:r>
            <w:r>
              <w:rPr>
                <w:rFonts w:hint="eastAsia"/>
                <w:b/>
                <w:szCs w:val="21"/>
              </w:rPr>
              <w:t>1</w:t>
            </w:r>
            <w:r>
              <w:rPr>
                <w:rFonts w:hint="eastAsia"/>
                <w:b/>
                <w:szCs w:val="21"/>
              </w:rPr>
              <w:t>）</w:t>
            </w:r>
          </w:p>
          <w:p w:rsidR="004C5AA4" w:rsidRDefault="004C5AA4">
            <w:pPr>
              <w:rPr>
                <w:b/>
                <w:szCs w:val="21"/>
              </w:rPr>
            </w:pPr>
            <w:r>
              <w:rPr>
                <w:rFonts w:hint="eastAsia"/>
                <w:b/>
                <w:szCs w:val="21"/>
              </w:rPr>
              <w:lastRenderedPageBreak/>
              <w:t>活动名称：单词自查</w:t>
            </w:r>
          </w:p>
          <w:p w:rsidR="004C5AA4" w:rsidRDefault="004C5AA4">
            <w:pPr>
              <w:tabs>
                <w:tab w:val="left" w:pos="1650"/>
              </w:tabs>
              <w:rPr>
                <w:rFonts w:hint="eastAsia"/>
                <w:b/>
                <w:szCs w:val="21"/>
              </w:rPr>
            </w:pPr>
            <w:r>
              <w:rPr>
                <w:rFonts w:hint="eastAsia"/>
                <w:b/>
                <w:szCs w:val="21"/>
              </w:rPr>
              <w:t>活动步骤：</w:t>
            </w:r>
          </w:p>
          <w:p w:rsidR="004C5AA4" w:rsidRDefault="004C5AA4">
            <w:pPr>
              <w:numPr>
                <w:ilvl w:val="0"/>
                <w:numId w:val="14"/>
              </w:numPr>
              <w:tabs>
                <w:tab w:val="left" w:pos="1650"/>
              </w:tabs>
              <w:rPr>
                <w:rFonts w:hint="eastAsia"/>
                <w:b/>
                <w:szCs w:val="21"/>
              </w:rPr>
            </w:pPr>
            <w:r>
              <w:rPr>
                <w:rFonts w:hint="eastAsia"/>
                <w:b/>
                <w:szCs w:val="21"/>
              </w:rPr>
              <w:t>学生根据自己的需要，把所学生词、短语制成卡片</w:t>
            </w:r>
          </w:p>
          <w:p w:rsidR="004C5AA4" w:rsidRDefault="004C5AA4">
            <w:pPr>
              <w:numPr>
                <w:ilvl w:val="0"/>
                <w:numId w:val="14"/>
              </w:numPr>
              <w:tabs>
                <w:tab w:val="left" w:pos="1650"/>
              </w:tabs>
              <w:rPr>
                <w:rFonts w:hint="eastAsia"/>
                <w:b/>
                <w:szCs w:val="21"/>
              </w:rPr>
            </w:pPr>
            <w:r>
              <w:rPr>
                <w:rFonts w:hint="eastAsia"/>
                <w:b/>
                <w:szCs w:val="21"/>
              </w:rPr>
              <w:t>学生在制卡片时，只写汉语，不写英文</w:t>
            </w:r>
          </w:p>
          <w:p w:rsidR="004C5AA4" w:rsidRDefault="004C5AA4">
            <w:pPr>
              <w:numPr>
                <w:ilvl w:val="0"/>
                <w:numId w:val="14"/>
              </w:numPr>
              <w:tabs>
                <w:tab w:val="left" w:pos="1650"/>
              </w:tabs>
              <w:rPr>
                <w:rFonts w:hint="eastAsia"/>
                <w:b/>
                <w:szCs w:val="21"/>
              </w:rPr>
            </w:pPr>
            <w:r>
              <w:rPr>
                <w:rFonts w:hint="eastAsia"/>
                <w:b/>
                <w:szCs w:val="21"/>
              </w:rPr>
              <w:t>用点读笔进行点读，点读笔读汉语，学生说英语</w:t>
            </w:r>
          </w:p>
          <w:p w:rsidR="004C5AA4" w:rsidRDefault="004C5AA4">
            <w:pPr>
              <w:numPr>
                <w:ilvl w:val="0"/>
                <w:numId w:val="14"/>
              </w:numPr>
              <w:tabs>
                <w:tab w:val="left" w:pos="1650"/>
              </w:tabs>
              <w:rPr>
                <w:rFonts w:hint="eastAsia"/>
                <w:b/>
                <w:szCs w:val="21"/>
              </w:rPr>
            </w:pPr>
            <w:r>
              <w:rPr>
                <w:rFonts w:hint="eastAsia"/>
                <w:b/>
                <w:szCs w:val="21"/>
              </w:rPr>
              <w:t>在讲英语的同时，用笔写下来，写在与汉语相对应的地方</w:t>
            </w:r>
          </w:p>
          <w:p w:rsidR="004C5AA4" w:rsidRDefault="004C5AA4">
            <w:pPr>
              <w:tabs>
                <w:tab w:val="left" w:pos="1650"/>
              </w:tabs>
              <w:rPr>
                <w:rFonts w:hint="eastAsia"/>
                <w:b/>
                <w:szCs w:val="21"/>
              </w:rPr>
            </w:pPr>
          </w:p>
          <w:p w:rsidR="004C5AA4" w:rsidRDefault="004C5AA4">
            <w:pPr>
              <w:tabs>
                <w:tab w:val="left" w:pos="1650"/>
              </w:tabs>
              <w:rPr>
                <w:rFonts w:hint="eastAsia"/>
                <w:b/>
                <w:szCs w:val="21"/>
              </w:rPr>
            </w:pPr>
            <w:r>
              <w:rPr>
                <w:rFonts w:hint="eastAsia"/>
                <w:b/>
                <w:szCs w:val="21"/>
              </w:rPr>
              <w:t>设计意图：</w:t>
            </w:r>
          </w:p>
          <w:p w:rsidR="004C5AA4" w:rsidRDefault="004C5AA4">
            <w:pPr>
              <w:tabs>
                <w:tab w:val="left" w:pos="1650"/>
              </w:tabs>
              <w:rPr>
                <w:rFonts w:hint="eastAsia"/>
                <w:b/>
                <w:szCs w:val="21"/>
              </w:rPr>
            </w:pPr>
            <w:r>
              <w:rPr>
                <w:rFonts w:hint="eastAsia"/>
                <w:b/>
                <w:szCs w:val="21"/>
              </w:rPr>
              <w:t>学生通过单词自查这一环节，来检查自己对单词的掌握情况，对不能写下或写错了的单词，学生自己做到心中有数，在以后的学习过程中有的放矢。</w:t>
            </w:r>
          </w:p>
          <w:p w:rsidR="004C5AA4" w:rsidRDefault="004C5AA4">
            <w:pPr>
              <w:tabs>
                <w:tab w:val="left" w:pos="1650"/>
              </w:tabs>
              <w:rPr>
                <w:rFonts w:hint="eastAsia"/>
                <w:b/>
                <w:szCs w:val="21"/>
              </w:rPr>
            </w:pPr>
            <w:r>
              <w:rPr>
                <w:rFonts w:hint="eastAsia"/>
                <w:b/>
                <w:szCs w:val="21"/>
              </w:rPr>
              <w:t>活动指令：</w:t>
            </w:r>
          </w:p>
          <w:p w:rsidR="004C5AA4" w:rsidRDefault="004C5AA4">
            <w:pPr>
              <w:tabs>
                <w:tab w:val="left" w:pos="1650"/>
              </w:tabs>
              <w:rPr>
                <w:rFonts w:hint="eastAsia"/>
                <w:b/>
                <w:szCs w:val="21"/>
              </w:rPr>
            </w:pPr>
            <w:r>
              <w:rPr>
                <w:rFonts w:hint="eastAsia"/>
                <w:b/>
                <w:szCs w:val="21"/>
              </w:rPr>
              <w:t>T: Please take out your paper that you have prepared.</w:t>
            </w:r>
          </w:p>
          <w:p w:rsidR="004C5AA4" w:rsidRDefault="004C5AA4">
            <w:pPr>
              <w:tabs>
                <w:tab w:val="left" w:pos="1650"/>
              </w:tabs>
              <w:rPr>
                <w:rFonts w:hint="eastAsia"/>
                <w:b/>
                <w:szCs w:val="21"/>
              </w:rPr>
            </w:pPr>
            <w:r>
              <w:rPr>
                <w:rFonts w:hint="eastAsia"/>
                <w:b/>
                <w:szCs w:val="21"/>
              </w:rPr>
              <w:t>T: Now you can use the pen to help you.</w:t>
            </w:r>
          </w:p>
          <w:p w:rsidR="004C5AA4" w:rsidRDefault="004C5AA4">
            <w:pPr>
              <w:tabs>
                <w:tab w:val="left" w:pos="1650"/>
              </w:tabs>
              <w:rPr>
                <w:rFonts w:hint="eastAsia"/>
                <w:b/>
                <w:szCs w:val="21"/>
              </w:rPr>
            </w:pPr>
            <w:r>
              <w:rPr>
                <w:rFonts w:hint="eastAsia"/>
                <w:b/>
                <w:szCs w:val="21"/>
              </w:rPr>
              <w:t>T: Point the Chinese with the pen, at the same time, write the word in English.</w:t>
            </w:r>
          </w:p>
          <w:p w:rsidR="004C5AA4" w:rsidRDefault="004C5AA4">
            <w:pPr>
              <w:tabs>
                <w:tab w:val="left" w:pos="1650"/>
              </w:tabs>
              <w:rPr>
                <w:rFonts w:hint="eastAsia"/>
                <w:b/>
                <w:szCs w:val="21"/>
              </w:rPr>
            </w:pPr>
            <w:r>
              <w:rPr>
                <w:rFonts w:hint="eastAsia"/>
                <w:b/>
                <w:szCs w:val="21"/>
              </w:rPr>
              <w:t>T: Have you finished it? Now, open your books and check them.</w:t>
            </w:r>
          </w:p>
          <w:p w:rsidR="004C5AA4" w:rsidRPr="009A70CD" w:rsidRDefault="004C5AA4">
            <w:pPr>
              <w:rPr>
                <w:b/>
                <w:color w:val="FF0000"/>
                <w:szCs w:val="21"/>
              </w:rPr>
            </w:pPr>
            <w:r w:rsidRPr="009A70CD">
              <w:rPr>
                <w:rFonts w:hint="eastAsia"/>
                <w:b/>
                <w:color w:val="FF0000"/>
                <w:szCs w:val="21"/>
              </w:rPr>
              <w:t>活动设计（</w:t>
            </w:r>
            <w:r w:rsidRPr="009A70CD">
              <w:rPr>
                <w:rFonts w:hint="eastAsia"/>
                <w:b/>
                <w:color w:val="FF0000"/>
                <w:szCs w:val="21"/>
              </w:rPr>
              <w:t>2</w:t>
            </w:r>
            <w:r w:rsidRPr="009A70CD">
              <w:rPr>
                <w:rFonts w:hint="eastAsia"/>
                <w:b/>
                <w:color w:val="FF0000"/>
                <w:szCs w:val="21"/>
              </w:rPr>
              <w:t>）</w:t>
            </w:r>
          </w:p>
          <w:p w:rsidR="004C5AA4" w:rsidRPr="009A70CD" w:rsidRDefault="004C5AA4">
            <w:pPr>
              <w:rPr>
                <w:b/>
                <w:color w:val="FF0000"/>
                <w:szCs w:val="21"/>
              </w:rPr>
            </w:pPr>
            <w:r w:rsidRPr="009A70CD">
              <w:rPr>
                <w:rFonts w:hint="eastAsia"/>
                <w:b/>
                <w:color w:val="FF0000"/>
                <w:szCs w:val="21"/>
              </w:rPr>
              <w:t>活动名称：听歌测听力</w:t>
            </w:r>
          </w:p>
          <w:p w:rsidR="004C5AA4" w:rsidRPr="009A70CD" w:rsidRDefault="004C5AA4">
            <w:pPr>
              <w:tabs>
                <w:tab w:val="left" w:pos="1650"/>
              </w:tabs>
              <w:rPr>
                <w:rFonts w:hint="eastAsia"/>
                <w:b/>
                <w:color w:val="FF0000"/>
                <w:szCs w:val="21"/>
              </w:rPr>
            </w:pPr>
            <w:r w:rsidRPr="009A70CD">
              <w:rPr>
                <w:rFonts w:hint="eastAsia"/>
                <w:b/>
                <w:color w:val="FF0000"/>
                <w:szCs w:val="21"/>
              </w:rPr>
              <w:t>活动步骤：</w:t>
            </w:r>
          </w:p>
          <w:p w:rsidR="004C5AA4" w:rsidRPr="009A70CD" w:rsidRDefault="004C5AA4">
            <w:pPr>
              <w:numPr>
                <w:ilvl w:val="0"/>
                <w:numId w:val="15"/>
              </w:numPr>
              <w:tabs>
                <w:tab w:val="left" w:pos="1650"/>
              </w:tabs>
              <w:rPr>
                <w:rFonts w:hint="eastAsia"/>
                <w:b/>
                <w:color w:val="FF0000"/>
                <w:szCs w:val="21"/>
              </w:rPr>
            </w:pPr>
            <w:r w:rsidRPr="009A70CD">
              <w:rPr>
                <w:rFonts w:hint="eastAsia"/>
                <w:b/>
                <w:color w:val="FF0000"/>
                <w:szCs w:val="21"/>
              </w:rPr>
              <w:t>教师根据教学需要，选择合适的歌曲。（和教学内容相关）</w:t>
            </w:r>
          </w:p>
          <w:p w:rsidR="004C5AA4" w:rsidRPr="009A70CD" w:rsidRDefault="004C5AA4">
            <w:pPr>
              <w:numPr>
                <w:ilvl w:val="0"/>
                <w:numId w:val="15"/>
              </w:numPr>
              <w:tabs>
                <w:tab w:val="left" w:pos="1650"/>
              </w:tabs>
              <w:rPr>
                <w:rFonts w:hint="eastAsia"/>
                <w:b/>
                <w:color w:val="FF0000"/>
                <w:szCs w:val="21"/>
              </w:rPr>
            </w:pPr>
            <w:r w:rsidRPr="009A70CD">
              <w:rPr>
                <w:rFonts w:hint="eastAsia"/>
                <w:b/>
                <w:color w:val="FF0000"/>
                <w:szCs w:val="21"/>
              </w:rPr>
              <w:t>用点读笔点唱这首歌曲，学生认真听。</w:t>
            </w:r>
          </w:p>
          <w:p w:rsidR="004C5AA4" w:rsidRPr="009A70CD" w:rsidRDefault="004C5AA4">
            <w:pPr>
              <w:numPr>
                <w:ilvl w:val="0"/>
                <w:numId w:val="15"/>
              </w:numPr>
              <w:tabs>
                <w:tab w:val="left" w:pos="1650"/>
              </w:tabs>
              <w:rPr>
                <w:rFonts w:hint="eastAsia"/>
                <w:b/>
                <w:color w:val="FF0000"/>
                <w:szCs w:val="21"/>
              </w:rPr>
            </w:pPr>
            <w:r w:rsidRPr="009A70CD">
              <w:rPr>
                <w:rFonts w:hint="eastAsia"/>
                <w:b/>
                <w:color w:val="FF0000"/>
                <w:szCs w:val="21"/>
              </w:rPr>
              <w:t>教师要求学生在听的过程中，把听到的有关颜色的单词写下来。</w:t>
            </w:r>
          </w:p>
          <w:p w:rsidR="004C5AA4" w:rsidRPr="009A70CD" w:rsidRDefault="004C5AA4">
            <w:pPr>
              <w:numPr>
                <w:ilvl w:val="0"/>
                <w:numId w:val="15"/>
              </w:numPr>
              <w:tabs>
                <w:tab w:val="left" w:pos="1650"/>
              </w:tabs>
              <w:rPr>
                <w:rFonts w:hint="eastAsia"/>
                <w:b/>
                <w:color w:val="FF0000"/>
                <w:szCs w:val="21"/>
              </w:rPr>
            </w:pPr>
            <w:r w:rsidRPr="009A70CD">
              <w:rPr>
                <w:rFonts w:hint="eastAsia"/>
                <w:b/>
                <w:color w:val="FF0000"/>
                <w:szCs w:val="21"/>
              </w:rPr>
              <w:t>教师要求学生起来展示，看看谁听到的多并且对</w:t>
            </w:r>
          </w:p>
          <w:p w:rsidR="004C5AA4" w:rsidRPr="009A70CD" w:rsidRDefault="004C5AA4">
            <w:pPr>
              <w:tabs>
                <w:tab w:val="left" w:pos="1650"/>
              </w:tabs>
              <w:rPr>
                <w:rFonts w:hint="eastAsia"/>
                <w:b/>
                <w:color w:val="FF0000"/>
                <w:szCs w:val="21"/>
              </w:rPr>
            </w:pPr>
            <w:r w:rsidRPr="009A70CD">
              <w:rPr>
                <w:rFonts w:hint="eastAsia"/>
                <w:b/>
                <w:color w:val="FF0000"/>
                <w:szCs w:val="21"/>
              </w:rPr>
              <w:t>设计意图：</w:t>
            </w:r>
          </w:p>
          <w:p w:rsidR="004C5AA4" w:rsidRPr="009A70CD" w:rsidRDefault="004C5AA4">
            <w:pPr>
              <w:tabs>
                <w:tab w:val="left" w:pos="1650"/>
              </w:tabs>
              <w:rPr>
                <w:b/>
                <w:color w:val="FF0000"/>
                <w:szCs w:val="21"/>
              </w:rPr>
            </w:pPr>
            <w:r w:rsidRPr="009A70CD">
              <w:rPr>
                <w:rFonts w:hint="eastAsia"/>
                <w:b/>
                <w:color w:val="FF0000"/>
                <w:szCs w:val="21"/>
              </w:rPr>
              <w:t>通过听歌曲这样学生喜闻乐见的方式引导学生听听力，学生比较感兴趣，能够激发学生的积极性和学习乐趣。其次，找到学生比较感兴趣的或者比较熟悉的话题，比较容易引起学生的共鸣，从而使教学活动顺利成章的开展下去。</w:t>
            </w:r>
          </w:p>
          <w:p w:rsidR="004C5AA4" w:rsidRPr="009A70CD" w:rsidRDefault="004C5AA4">
            <w:pPr>
              <w:tabs>
                <w:tab w:val="left" w:pos="1650"/>
              </w:tabs>
              <w:rPr>
                <w:b/>
                <w:color w:val="FF0000"/>
                <w:szCs w:val="21"/>
              </w:rPr>
            </w:pPr>
            <w:r w:rsidRPr="009A70CD">
              <w:rPr>
                <w:rFonts w:hint="eastAsia"/>
                <w:b/>
                <w:color w:val="FF0000"/>
                <w:szCs w:val="21"/>
              </w:rPr>
              <w:t>活动指令：</w:t>
            </w:r>
          </w:p>
          <w:p w:rsidR="004C5AA4" w:rsidRPr="009A70CD" w:rsidRDefault="004C5AA4">
            <w:pPr>
              <w:rPr>
                <w:rFonts w:hint="eastAsia"/>
                <w:b/>
                <w:color w:val="FF0000"/>
                <w:szCs w:val="21"/>
              </w:rPr>
            </w:pPr>
            <w:r w:rsidRPr="009A70CD">
              <w:rPr>
                <w:rFonts w:hint="eastAsia"/>
                <w:b/>
                <w:color w:val="FF0000"/>
                <w:szCs w:val="21"/>
              </w:rPr>
              <w:t>T:</w:t>
            </w:r>
            <w:r w:rsidR="008A72F6" w:rsidRPr="009A70CD">
              <w:rPr>
                <w:rFonts w:hint="eastAsia"/>
                <w:b/>
                <w:color w:val="FF0000"/>
                <w:szCs w:val="21"/>
              </w:rPr>
              <w:t xml:space="preserve"> </w:t>
            </w:r>
            <w:r w:rsidRPr="009A70CD">
              <w:rPr>
                <w:rFonts w:hint="eastAsia"/>
                <w:b/>
                <w:color w:val="FF0000"/>
                <w:szCs w:val="21"/>
              </w:rPr>
              <w:t>Now, I will let you listen to a song.</w:t>
            </w:r>
          </w:p>
          <w:p w:rsidR="004C5AA4" w:rsidRPr="009A70CD" w:rsidRDefault="004C5AA4">
            <w:pPr>
              <w:rPr>
                <w:rFonts w:hint="eastAsia"/>
                <w:b/>
                <w:color w:val="FF0000"/>
                <w:szCs w:val="21"/>
              </w:rPr>
            </w:pPr>
            <w:r w:rsidRPr="009A70CD">
              <w:rPr>
                <w:rFonts w:hint="eastAsia"/>
                <w:b/>
                <w:color w:val="FF0000"/>
                <w:szCs w:val="21"/>
              </w:rPr>
              <w:t>T: Please write down the words about color.</w:t>
            </w:r>
          </w:p>
          <w:p w:rsidR="004C5AA4" w:rsidRPr="009A70CD" w:rsidRDefault="008A72F6">
            <w:pPr>
              <w:rPr>
                <w:rFonts w:hint="eastAsia"/>
                <w:b/>
                <w:color w:val="FF0000"/>
                <w:szCs w:val="21"/>
              </w:rPr>
            </w:pPr>
            <w:r w:rsidRPr="009A70CD">
              <w:rPr>
                <w:rFonts w:hint="eastAsia"/>
                <w:b/>
                <w:color w:val="FF0000"/>
                <w:szCs w:val="21"/>
              </w:rPr>
              <w:t>T: How many</w:t>
            </w:r>
            <w:r w:rsidR="004C5AA4" w:rsidRPr="009A70CD">
              <w:rPr>
                <w:rFonts w:hint="eastAsia"/>
                <w:b/>
                <w:color w:val="FF0000"/>
                <w:szCs w:val="21"/>
              </w:rPr>
              <w:t xml:space="preserve"> words have you written down?</w:t>
            </w:r>
          </w:p>
          <w:p w:rsidR="004C5AA4" w:rsidRPr="009A70CD" w:rsidRDefault="004C5AA4">
            <w:pPr>
              <w:rPr>
                <w:rFonts w:hint="eastAsia"/>
                <w:b/>
                <w:color w:val="FF0000"/>
                <w:szCs w:val="21"/>
              </w:rPr>
            </w:pPr>
            <w:r w:rsidRPr="009A70CD">
              <w:rPr>
                <w:rFonts w:hint="eastAsia"/>
                <w:b/>
                <w:color w:val="FF0000"/>
                <w:szCs w:val="21"/>
              </w:rPr>
              <w:t>T: Who can tell me?</w:t>
            </w:r>
          </w:p>
          <w:p w:rsidR="004C5AA4" w:rsidRPr="009A70CD" w:rsidRDefault="004C5AA4">
            <w:pPr>
              <w:rPr>
                <w:rFonts w:hint="eastAsia"/>
                <w:b/>
                <w:color w:val="FF0000"/>
                <w:szCs w:val="21"/>
              </w:rPr>
            </w:pPr>
            <w:r w:rsidRPr="009A70CD">
              <w:rPr>
                <w:rFonts w:hint="eastAsia"/>
                <w:b/>
                <w:color w:val="FF0000"/>
                <w:szCs w:val="21"/>
              </w:rPr>
              <w:t xml:space="preserve">T: Is there the color </w:t>
            </w:r>
            <w:r w:rsidRPr="009A70CD">
              <w:rPr>
                <w:b/>
                <w:color w:val="FF0000"/>
                <w:szCs w:val="21"/>
              </w:rPr>
              <w:t>“</w:t>
            </w:r>
            <w:r w:rsidRPr="009A70CD">
              <w:rPr>
                <w:rFonts w:hint="eastAsia"/>
                <w:b/>
                <w:color w:val="FF0000"/>
                <w:szCs w:val="21"/>
              </w:rPr>
              <w:t xml:space="preserve"> black</w:t>
            </w:r>
            <w:r w:rsidRPr="009A70CD">
              <w:rPr>
                <w:b/>
                <w:color w:val="FF0000"/>
                <w:szCs w:val="21"/>
              </w:rPr>
              <w:t>”</w:t>
            </w:r>
            <w:r w:rsidRPr="009A70CD">
              <w:rPr>
                <w:rFonts w:hint="eastAsia"/>
                <w:b/>
                <w:color w:val="FF0000"/>
                <w:szCs w:val="21"/>
              </w:rPr>
              <w:t>?</w:t>
            </w:r>
          </w:p>
          <w:p w:rsidR="004C5AA4" w:rsidRPr="00C754F2" w:rsidRDefault="004C5AA4">
            <w:pPr>
              <w:rPr>
                <w:b/>
                <w:color w:val="FF0000"/>
                <w:szCs w:val="21"/>
              </w:rPr>
            </w:pPr>
            <w:r w:rsidRPr="00C754F2">
              <w:rPr>
                <w:rFonts w:hint="eastAsia"/>
                <w:b/>
                <w:color w:val="FF0000"/>
                <w:szCs w:val="21"/>
              </w:rPr>
              <w:t>活动设计（</w:t>
            </w:r>
            <w:r w:rsidRPr="00C754F2">
              <w:rPr>
                <w:rFonts w:hint="eastAsia"/>
                <w:b/>
                <w:color w:val="FF0000"/>
                <w:szCs w:val="21"/>
              </w:rPr>
              <w:t>3</w:t>
            </w:r>
            <w:r w:rsidRPr="00C754F2">
              <w:rPr>
                <w:rFonts w:hint="eastAsia"/>
                <w:b/>
                <w:color w:val="FF0000"/>
                <w:szCs w:val="21"/>
              </w:rPr>
              <w:t>）</w:t>
            </w:r>
          </w:p>
          <w:p w:rsidR="004C5AA4" w:rsidRPr="00C754F2" w:rsidRDefault="009A70CD">
            <w:pPr>
              <w:rPr>
                <w:b/>
                <w:color w:val="FF0000"/>
                <w:szCs w:val="21"/>
              </w:rPr>
            </w:pPr>
            <w:r w:rsidRPr="00C754F2">
              <w:rPr>
                <w:rFonts w:hint="eastAsia"/>
                <w:b/>
                <w:color w:val="FF0000"/>
                <w:szCs w:val="21"/>
              </w:rPr>
              <w:t>活动名称：英语中的绕</w:t>
            </w:r>
            <w:r w:rsidR="004C5AA4" w:rsidRPr="00C754F2">
              <w:rPr>
                <w:rFonts w:hint="eastAsia"/>
                <w:b/>
                <w:color w:val="FF0000"/>
                <w:szCs w:val="21"/>
              </w:rPr>
              <w:t>口令</w:t>
            </w:r>
          </w:p>
          <w:p w:rsidR="004C5AA4" w:rsidRPr="00C754F2" w:rsidRDefault="004C5AA4">
            <w:pPr>
              <w:rPr>
                <w:rFonts w:hint="eastAsia"/>
                <w:b/>
                <w:color w:val="FF0000"/>
                <w:szCs w:val="21"/>
              </w:rPr>
            </w:pPr>
            <w:r w:rsidRPr="00C754F2">
              <w:rPr>
                <w:rFonts w:hint="eastAsia"/>
                <w:b/>
                <w:color w:val="FF0000"/>
                <w:szCs w:val="21"/>
              </w:rPr>
              <w:t>活动步骤：</w:t>
            </w:r>
          </w:p>
          <w:p w:rsidR="004C5AA4" w:rsidRPr="00C754F2" w:rsidRDefault="004C5AA4">
            <w:pPr>
              <w:numPr>
                <w:ilvl w:val="0"/>
                <w:numId w:val="16"/>
              </w:numPr>
              <w:rPr>
                <w:rFonts w:hint="eastAsia"/>
                <w:b/>
                <w:color w:val="FF0000"/>
                <w:szCs w:val="21"/>
              </w:rPr>
            </w:pPr>
            <w:r w:rsidRPr="00C754F2">
              <w:rPr>
                <w:rFonts w:hint="eastAsia"/>
                <w:b/>
                <w:color w:val="FF0000"/>
                <w:szCs w:val="21"/>
              </w:rPr>
              <w:t>选择简单的适合学生的文章，学生自己试着阅读</w:t>
            </w:r>
          </w:p>
          <w:p w:rsidR="004C5AA4" w:rsidRPr="00C754F2" w:rsidRDefault="004C5AA4">
            <w:pPr>
              <w:numPr>
                <w:ilvl w:val="0"/>
                <w:numId w:val="16"/>
              </w:numPr>
              <w:rPr>
                <w:rFonts w:hint="eastAsia"/>
                <w:b/>
                <w:color w:val="FF0000"/>
                <w:szCs w:val="21"/>
              </w:rPr>
            </w:pPr>
            <w:r w:rsidRPr="00C754F2">
              <w:rPr>
                <w:rFonts w:hint="eastAsia"/>
                <w:b/>
                <w:color w:val="FF0000"/>
                <w:szCs w:val="21"/>
              </w:rPr>
              <w:t>用点读笔点读，听里面的窍门</w:t>
            </w:r>
          </w:p>
          <w:p w:rsidR="004C5AA4" w:rsidRPr="00C754F2" w:rsidRDefault="004C5AA4">
            <w:pPr>
              <w:numPr>
                <w:ilvl w:val="0"/>
                <w:numId w:val="16"/>
              </w:numPr>
              <w:rPr>
                <w:rFonts w:hint="eastAsia"/>
                <w:b/>
                <w:color w:val="FF0000"/>
                <w:szCs w:val="21"/>
              </w:rPr>
            </w:pPr>
            <w:r w:rsidRPr="00C754F2">
              <w:rPr>
                <w:rFonts w:hint="eastAsia"/>
                <w:b/>
                <w:color w:val="FF0000"/>
                <w:szCs w:val="21"/>
              </w:rPr>
              <w:t>在自己读，检查进步情况</w:t>
            </w:r>
          </w:p>
          <w:p w:rsidR="004C5AA4" w:rsidRPr="00C754F2" w:rsidRDefault="004C5AA4">
            <w:pPr>
              <w:tabs>
                <w:tab w:val="left" w:pos="1650"/>
              </w:tabs>
              <w:rPr>
                <w:rFonts w:hint="eastAsia"/>
                <w:b/>
                <w:color w:val="FF0000"/>
                <w:szCs w:val="21"/>
              </w:rPr>
            </w:pPr>
            <w:r w:rsidRPr="00C754F2">
              <w:rPr>
                <w:rFonts w:hint="eastAsia"/>
                <w:b/>
                <w:color w:val="FF0000"/>
                <w:szCs w:val="21"/>
              </w:rPr>
              <w:t>设计意图：</w:t>
            </w:r>
          </w:p>
          <w:p w:rsidR="004C5AA4" w:rsidRPr="00C754F2" w:rsidRDefault="004C5AA4">
            <w:pPr>
              <w:tabs>
                <w:tab w:val="left" w:pos="1650"/>
              </w:tabs>
              <w:rPr>
                <w:b/>
                <w:color w:val="FF0000"/>
                <w:szCs w:val="21"/>
              </w:rPr>
            </w:pPr>
            <w:r w:rsidRPr="00C754F2">
              <w:rPr>
                <w:rFonts w:hint="eastAsia"/>
                <w:b/>
                <w:color w:val="FF0000"/>
                <w:szCs w:val="21"/>
              </w:rPr>
              <w:t>选择比较有挑战性的活动，让学生自己检查对英语的掌握情况，能够增强自信心，同时能够开阔思路和眼界。</w:t>
            </w:r>
            <w:r w:rsidRPr="00C754F2">
              <w:rPr>
                <w:b/>
                <w:color w:val="FF0000"/>
                <w:szCs w:val="21"/>
              </w:rPr>
              <w:tab/>
            </w:r>
          </w:p>
          <w:p w:rsidR="004C5AA4" w:rsidRPr="00C754F2" w:rsidRDefault="004C5AA4">
            <w:pPr>
              <w:tabs>
                <w:tab w:val="left" w:pos="1650"/>
              </w:tabs>
              <w:rPr>
                <w:rFonts w:hint="eastAsia"/>
                <w:b/>
                <w:color w:val="FF0000"/>
                <w:szCs w:val="21"/>
              </w:rPr>
            </w:pPr>
            <w:r w:rsidRPr="00C754F2">
              <w:rPr>
                <w:rFonts w:hint="eastAsia"/>
                <w:b/>
                <w:color w:val="FF0000"/>
                <w:szCs w:val="21"/>
              </w:rPr>
              <w:t>活动指令：</w:t>
            </w:r>
          </w:p>
          <w:p w:rsidR="004C5AA4" w:rsidRPr="00C754F2" w:rsidRDefault="004C5AA4">
            <w:pPr>
              <w:tabs>
                <w:tab w:val="left" w:pos="1650"/>
              </w:tabs>
              <w:rPr>
                <w:rFonts w:hint="eastAsia"/>
                <w:b/>
                <w:color w:val="FF0000"/>
                <w:szCs w:val="21"/>
              </w:rPr>
            </w:pPr>
            <w:r w:rsidRPr="00C754F2">
              <w:rPr>
                <w:rFonts w:hint="eastAsia"/>
                <w:b/>
                <w:color w:val="FF0000"/>
                <w:szCs w:val="21"/>
              </w:rPr>
              <w:t>T: First, look at the material.</w:t>
            </w:r>
          </w:p>
          <w:p w:rsidR="004C5AA4" w:rsidRPr="00C754F2" w:rsidRDefault="004C5AA4">
            <w:pPr>
              <w:tabs>
                <w:tab w:val="left" w:pos="1650"/>
              </w:tabs>
              <w:rPr>
                <w:rFonts w:hint="eastAsia"/>
                <w:b/>
                <w:color w:val="FF0000"/>
                <w:szCs w:val="21"/>
              </w:rPr>
            </w:pPr>
            <w:r w:rsidRPr="00C754F2">
              <w:rPr>
                <w:rFonts w:hint="eastAsia"/>
                <w:b/>
                <w:color w:val="FF0000"/>
                <w:szCs w:val="21"/>
              </w:rPr>
              <w:t>T: you read it by yourselves.</w:t>
            </w:r>
          </w:p>
          <w:p w:rsidR="004C5AA4" w:rsidRPr="00C754F2" w:rsidRDefault="004C5AA4">
            <w:pPr>
              <w:tabs>
                <w:tab w:val="left" w:pos="1650"/>
              </w:tabs>
              <w:rPr>
                <w:rFonts w:hint="eastAsia"/>
                <w:b/>
                <w:color w:val="FF0000"/>
                <w:szCs w:val="21"/>
              </w:rPr>
            </w:pPr>
            <w:r w:rsidRPr="00C754F2">
              <w:rPr>
                <w:rFonts w:hint="eastAsia"/>
                <w:b/>
                <w:color w:val="FF0000"/>
                <w:szCs w:val="21"/>
              </w:rPr>
              <w:lastRenderedPageBreak/>
              <w:t>T: Now you can listen to the pen, try to understand it.</w:t>
            </w:r>
          </w:p>
          <w:p w:rsidR="004C5AA4" w:rsidRPr="00C754F2" w:rsidRDefault="004C5AA4">
            <w:pPr>
              <w:tabs>
                <w:tab w:val="left" w:pos="1650"/>
              </w:tabs>
              <w:rPr>
                <w:rFonts w:hint="eastAsia"/>
                <w:b/>
                <w:color w:val="FF0000"/>
                <w:szCs w:val="21"/>
              </w:rPr>
            </w:pPr>
            <w:r w:rsidRPr="00C754F2">
              <w:rPr>
                <w:rFonts w:hint="eastAsia"/>
                <w:b/>
                <w:color w:val="FF0000"/>
                <w:szCs w:val="21"/>
              </w:rPr>
              <w:t>T: Please open your mouth widely, practice it again and again.</w:t>
            </w:r>
          </w:p>
          <w:p w:rsidR="004C5AA4" w:rsidRPr="004C5AA4" w:rsidRDefault="004C5AA4" w:rsidP="004C5AA4">
            <w:pPr>
              <w:tabs>
                <w:tab w:val="left" w:pos="1650"/>
              </w:tabs>
              <w:rPr>
                <w:rFonts w:hint="eastAsia"/>
                <w:b/>
                <w:szCs w:val="21"/>
              </w:rPr>
            </w:pPr>
            <w:r w:rsidRPr="00C754F2">
              <w:rPr>
                <w:rFonts w:hint="eastAsia"/>
                <w:b/>
                <w:color w:val="FF0000"/>
                <w:szCs w:val="21"/>
              </w:rPr>
              <w:t>T: Do you want to have a competition with the pen?</w:t>
            </w:r>
          </w:p>
        </w:tc>
      </w:tr>
    </w:tbl>
    <w:p w:rsidR="004C5AA4" w:rsidRDefault="004C5AA4">
      <w:pPr>
        <w:rPr>
          <w:rFonts w:hint="eastAsia"/>
          <w:b/>
          <w:szCs w:val="21"/>
        </w:rPr>
      </w:pPr>
    </w:p>
    <w:sectPr w:rsidR="004C5AA4">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5857" w:rsidRDefault="000C5857" w:rsidP="00D05B4F">
      <w:pPr>
        <w:ind w:firstLine="480"/>
      </w:pPr>
      <w:r>
        <w:separator/>
      </w:r>
    </w:p>
  </w:endnote>
  <w:endnote w:type="continuationSeparator" w:id="1">
    <w:p w:rsidR="000C5857" w:rsidRDefault="000C5857" w:rsidP="00D05B4F">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5857" w:rsidRDefault="000C5857" w:rsidP="00D05B4F">
      <w:pPr>
        <w:ind w:firstLine="480"/>
      </w:pPr>
      <w:r>
        <w:separator/>
      </w:r>
    </w:p>
  </w:footnote>
  <w:footnote w:type="continuationSeparator" w:id="1">
    <w:p w:rsidR="000C5857" w:rsidRDefault="000C5857" w:rsidP="00D05B4F">
      <w:pPr>
        <w:ind w:firstLine="48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lvl w:ilvl="0">
      <w:start w:val="1"/>
      <w:numFmt w:val="decimal"/>
      <w:suff w:val="nothing"/>
      <w:lvlText w:val="%1."/>
      <w:lvlJc w:val="left"/>
    </w:lvl>
  </w:abstractNum>
  <w:abstractNum w:abstractNumId="1">
    <w:nsid w:val="0000000B"/>
    <w:multiLevelType w:val="singleLevel"/>
    <w:tmpl w:val="0000000B"/>
    <w:lvl w:ilvl="0">
      <w:start w:val="1"/>
      <w:numFmt w:val="decimal"/>
      <w:suff w:val="space"/>
      <w:lvlText w:val="%1."/>
      <w:lvlJc w:val="left"/>
    </w:lvl>
  </w:abstractNum>
  <w:abstractNum w:abstractNumId="2">
    <w:nsid w:val="0000000C"/>
    <w:multiLevelType w:val="singleLevel"/>
    <w:tmpl w:val="0000000C"/>
    <w:lvl w:ilvl="0">
      <w:start w:val="1"/>
      <w:numFmt w:val="decimal"/>
      <w:suff w:val="space"/>
      <w:lvlText w:val="%1."/>
      <w:lvlJc w:val="left"/>
    </w:lvl>
  </w:abstractNum>
  <w:abstractNum w:abstractNumId="3">
    <w:nsid w:val="0000000D"/>
    <w:multiLevelType w:val="singleLevel"/>
    <w:tmpl w:val="0000000D"/>
    <w:lvl w:ilvl="0">
      <w:start w:val="1"/>
      <w:numFmt w:val="decimal"/>
      <w:suff w:val="space"/>
      <w:lvlText w:val="%1."/>
      <w:lvlJc w:val="left"/>
    </w:lvl>
  </w:abstractNum>
  <w:abstractNum w:abstractNumId="4">
    <w:nsid w:val="0000000E"/>
    <w:multiLevelType w:val="singleLevel"/>
    <w:tmpl w:val="0000000E"/>
    <w:lvl w:ilvl="0">
      <w:start w:val="1"/>
      <w:numFmt w:val="decimal"/>
      <w:suff w:val="space"/>
      <w:lvlText w:val="%1."/>
      <w:lvlJc w:val="left"/>
    </w:lvl>
  </w:abstractNum>
  <w:abstractNum w:abstractNumId="5">
    <w:nsid w:val="0000000F"/>
    <w:multiLevelType w:val="singleLevel"/>
    <w:tmpl w:val="0000000F"/>
    <w:lvl w:ilvl="0">
      <w:start w:val="1"/>
      <w:numFmt w:val="decimal"/>
      <w:suff w:val="space"/>
      <w:lvlText w:val="%1."/>
      <w:lvlJc w:val="left"/>
    </w:lvl>
  </w:abstractNum>
  <w:abstractNum w:abstractNumId="6">
    <w:nsid w:val="00000010"/>
    <w:multiLevelType w:val="singleLevel"/>
    <w:tmpl w:val="00000010"/>
    <w:lvl w:ilvl="0">
      <w:start w:val="1"/>
      <w:numFmt w:val="decimal"/>
      <w:suff w:val="nothing"/>
      <w:lvlText w:val="%1."/>
      <w:lvlJc w:val="left"/>
    </w:lvl>
  </w:abstractNum>
  <w:abstractNum w:abstractNumId="7">
    <w:nsid w:val="00000011"/>
    <w:multiLevelType w:val="singleLevel"/>
    <w:tmpl w:val="00000011"/>
    <w:lvl w:ilvl="0">
      <w:start w:val="1"/>
      <w:numFmt w:val="decimal"/>
      <w:suff w:val="space"/>
      <w:lvlText w:val="%1."/>
      <w:lvlJc w:val="left"/>
    </w:lvl>
  </w:abstractNum>
  <w:abstractNum w:abstractNumId="8">
    <w:nsid w:val="00000012"/>
    <w:multiLevelType w:val="singleLevel"/>
    <w:tmpl w:val="00000012"/>
    <w:lvl w:ilvl="0">
      <w:start w:val="1"/>
      <w:numFmt w:val="decimal"/>
      <w:suff w:val="nothing"/>
      <w:lvlText w:val="%1."/>
      <w:lvlJc w:val="left"/>
    </w:lvl>
  </w:abstractNum>
  <w:abstractNum w:abstractNumId="9">
    <w:nsid w:val="00000013"/>
    <w:multiLevelType w:val="multilevel"/>
    <w:tmpl w:val="0000001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00000014"/>
    <w:multiLevelType w:val="singleLevel"/>
    <w:tmpl w:val="00000014"/>
    <w:lvl w:ilvl="0">
      <w:start w:val="1"/>
      <w:numFmt w:val="decimal"/>
      <w:suff w:val="space"/>
      <w:lvlText w:val="%1."/>
      <w:lvlJc w:val="left"/>
    </w:lvl>
  </w:abstractNum>
  <w:abstractNum w:abstractNumId="11">
    <w:nsid w:val="00000015"/>
    <w:multiLevelType w:val="multilevel"/>
    <w:tmpl w:val="0000001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00000016"/>
    <w:multiLevelType w:val="singleLevel"/>
    <w:tmpl w:val="00000016"/>
    <w:lvl w:ilvl="0">
      <w:start w:val="1"/>
      <w:numFmt w:val="decimal"/>
      <w:suff w:val="space"/>
      <w:lvlText w:val="%1."/>
      <w:lvlJc w:val="left"/>
    </w:lvl>
  </w:abstractNum>
  <w:abstractNum w:abstractNumId="13">
    <w:nsid w:val="00000017"/>
    <w:multiLevelType w:val="singleLevel"/>
    <w:tmpl w:val="00000017"/>
    <w:lvl w:ilvl="0">
      <w:start w:val="1"/>
      <w:numFmt w:val="decimal"/>
      <w:suff w:val="space"/>
      <w:lvlText w:val="%1."/>
      <w:lvlJc w:val="left"/>
    </w:lvl>
  </w:abstractNum>
  <w:abstractNum w:abstractNumId="14">
    <w:nsid w:val="00000018"/>
    <w:multiLevelType w:val="singleLevel"/>
    <w:tmpl w:val="00000018"/>
    <w:lvl w:ilvl="0">
      <w:start w:val="1"/>
      <w:numFmt w:val="decimal"/>
      <w:suff w:val="space"/>
      <w:lvlText w:val="%1."/>
      <w:lvlJc w:val="left"/>
    </w:lvl>
  </w:abstractNum>
  <w:abstractNum w:abstractNumId="15">
    <w:nsid w:val="00000019"/>
    <w:multiLevelType w:val="singleLevel"/>
    <w:tmpl w:val="00000019"/>
    <w:lvl w:ilvl="0">
      <w:start w:val="1"/>
      <w:numFmt w:val="decimal"/>
      <w:suff w:val="space"/>
      <w:lvlText w:val="%1."/>
      <w:lvlJc w:val="left"/>
    </w:lvl>
  </w:abstractNum>
  <w:num w:numId="1">
    <w:abstractNumId w:val="9"/>
  </w:num>
  <w:num w:numId="2">
    <w:abstractNumId w:val="11"/>
  </w:num>
  <w:num w:numId="3">
    <w:abstractNumId w:val="6"/>
  </w:num>
  <w:num w:numId="4">
    <w:abstractNumId w:val="0"/>
  </w:num>
  <w:num w:numId="5">
    <w:abstractNumId w:val="3"/>
  </w:num>
  <w:num w:numId="6">
    <w:abstractNumId w:val="13"/>
  </w:num>
  <w:num w:numId="7">
    <w:abstractNumId w:val="15"/>
  </w:num>
  <w:num w:numId="8">
    <w:abstractNumId w:val="8"/>
  </w:num>
  <w:num w:numId="9">
    <w:abstractNumId w:val="7"/>
  </w:num>
  <w:num w:numId="10">
    <w:abstractNumId w:val="1"/>
  </w:num>
  <w:num w:numId="11">
    <w:abstractNumId w:val="12"/>
  </w:num>
  <w:num w:numId="12">
    <w:abstractNumId w:val="4"/>
  </w:num>
  <w:num w:numId="13">
    <w:abstractNumId w:val="5"/>
  </w:num>
  <w:num w:numId="14">
    <w:abstractNumId w:val="10"/>
  </w:num>
  <w:num w:numId="15">
    <w:abstractNumId w:val="14"/>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C5857"/>
    <w:rsid w:val="004C5AA4"/>
    <w:rsid w:val="008A72F6"/>
    <w:rsid w:val="009A70CD"/>
    <w:rsid w:val="00B16E5A"/>
    <w:rsid w:val="00C754F2"/>
    <w:rsid w:val="00D05963"/>
    <w:rsid w:val="00D05B4F"/>
    <w:rsid w:val="00D167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rPr>
      <w:color w:val="0000FF"/>
      <w:u w:val="single"/>
    </w:rPr>
  </w:style>
  <w:style w:type="character" w:customStyle="1" w:styleId="Char">
    <w:name w:val="页脚 Char"/>
    <w:link w:val="a4"/>
    <w:rPr>
      <w:sz w:val="18"/>
      <w:szCs w:val="18"/>
    </w:rPr>
  </w:style>
  <w:style w:type="character" w:customStyle="1" w:styleId="Char0">
    <w:name w:val="页眉 Char"/>
    <w:link w:val="a5"/>
    <w:rPr>
      <w:sz w:val="18"/>
      <w:szCs w:val="18"/>
    </w:rPr>
  </w:style>
  <w:style w:type="paragraph" w:styleId="a4">
    <w:name w:val="footer"/>
    <w:basedOn w:val="a"/>
    <w:link w:val="Char"/>
    <w:pPr>
      <w:tabs>
        <w:tab w:val="center" w:pos="4153"/>
        <w:tab w:val="right" w:pos="8306"/>
      </w:tabs>
      <w:snapToGrid w:val="0"/>
      <w:jc w:val="left"/>
    </w:pPr>
    <w:rPr>
      <w:sz w:val="18"/>
      <w:szCs w:val="18"/>
    </w:rPr>
  </w:style>
  <w:style w:type="paragraph" w:styleId="a5">
    <w:name w:val="header"/>
    <w:basedOn w:val="a"/>
    <w:link w:val="Char0"/>
    <w:pPr>
      <w:pBdr>
        <w:bottom w:val="single" w:sz="6" w:space="1" w:color="auto"/>
      </w:pBdr>
      <w:tabs>
        <w:tab w:val="center" w:pos="4153"/>
        <w:tab w:val="right" w:pos="8306"/>
      </w:tabs>
      <w:snapToGrid w:val="0"/>
      <w:jc w:val="center"/>
    </w:pPr>
    <w:rPr>
      <w:sz w:val="18"/>
      <w:szCs w:val="18"/>
    </w:rPr>
  </w:style>
  <w:style w:type="paragraph" w:styleId="a6">
    <w:name w:val="List Paragraph"/>
    <w:basedOn w:val="a"/>
    <w:qFormat/>
    <w:pPr>
      <w:ind w:firstLineChars="200" w:firstLine="420"/>
    </w:pPr>
  </w:style>
  <w:style w:type="paragraph" w:styleId="a7">
    <w:name w:val="No Spacing"/>
    <w:qFormat/>
    <w:pPr>
      <w:widowControl w:val="0"/>
      <w:jc w:val="both"/>
    </w:pPr>
    <w:rPr>
      <w:kern w:val="2"/>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hujinli@sin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33521;&#35821;&#35838;&#22530;&#27963;&#21160;&#35774;&#35745;&#22823;&#36187;.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英语课堂活动设计大赛</Template>
  <TotalTime>0</TotalTime>
  <Pages>9</Pages>
  <Words>1311</Words>
  <Characters>7478</Characters>
  <Application>Microsoft Office Word</Application>
  <DocSecurity>0</DocSecurity>
  <PresentationFormat/>
  <Lines>62</Lines>
  <Paragraphs>17</Paragraphs>
  <Slides>0</Slides>
  <Notes>0</Notes>
  <HiddenSlides>0</HiddenSlides>
  <MMClips>0</MMClips>
  <ScaleCrop>false</ScaleCrop>
  <Company/>
  <LinksUpToDate>false</LinksUpToDate>
  <CharactersWithSpaces>8772</CharactersWithSpaces>
  <SharedDoc>false</SharedDoc>
  <HLinks>
    <vt:vector size="6" baseType="variant">
      <vt:variant>
        <vt:i4>3604499</vt:i4>
      </vt:variant>
      <vt:variant>
        <vt:i4>0</vt:i4>
      </vt:variant>
      <vt:variant>
        <vt:i4>0</vt:i4>
      </vt:variant>
      <vt:variant>
        <vt:i4>5</vt:i4>
      </vt:variant>
      <vt:variant>
        <vt:lpwstr>mailto:chujinli@sina.com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英语教师使用点读笔组织教学、学生认知及游戏活动设计大赛模板</dc:title>
  <dc:creator>MC SYSTEM</dc:creator>
  <cp:lastModifiedBy>张婷</cp:lastModifiedBy>
  <cp:revision>2</cp:revision>
  <dcterms:created xsi:type="dcterms:W3CDTF">2014-03-05T02:30:00Z</dcterms:created>
  <dcterms:modified xsi:type="dcterms:W3CDTF">2014-03-05T02:30:00Z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2052-8.1.0.3526</vt:lpwstr>
  </property>
</Properties>
</file>